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4E1A6F" w14:textId="77777777" w:rsidR="00B0778B" w:rsidRPr="00116EA7" w:rsidRDefault="00B0778B" w:rsidP="00DF51DE">
      <w:pPr>
        <w:pStyle w:val="a9"/>
        <w:tabs>
          <w:tab w:val="left" w:pos="709"/>
          <w:tab w:val="left" w:pos="2694"/>
        </w:tabs>
        <w:contextualSpacing/>
        <w:rPr>
          <w:b w:val="0"/>
          <w:szCs w:val="28"/>
        </w:rPr>
      </w:pPr>
      <w:r w:rsidRPr="00116EA7">
        <w:rPr>
          <w:b w:val="0"/>
          <w:szCs w:val="28"/>
        </w:rPr>
        <w:t>РОССИЙСКАЯ ФЕДЕРАЦИЯ</w:t>
      </w:r>
    </w:p>
    <w:p w14:paraId="7158BF1B" w14:textId="77777777" w:rsidR="00B0778B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ИРКУТСКАЯ ОБЛАСТЬ</w:t>
      </w:r>
    </w:p>
    <w:p w14:paraId="74A86425" w14:textId="77777777" w:rsidR="0041088C" w:rsidRPr="00B51FE3" w:rsidRDefault="0041088C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</w:t>
      </w:r>
    </w:p>
    <w:p w14:paraId="7B16CAA9" w14:textId="77777777" w:rsidR="00B0778B" w:rsidRPr="00B51FE3" w:rsidRDefault="0041088C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КАЧУГСКИЙ </w:t>
      </w:r>
      <w:r w:rsidR="00B0778B" w:rsidRPr="00B51FE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ЫЙ ОКРУГ</w:t>
      </w:r>
    </w:p>
    <w:p w14:paraId="3469B2E7" w14:textId="77777777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 xml:space="preserve">АДМИНИСТРАЦИЯ </w:t>
      </w:r>
      <w:r w:rsidR="0041088C">
        <w:rPr>
          <w:rFonts w:ascii="Times New Roman" w:hAnsi="Times New Roman"/>
          <w:sz w:val="28"/>
          <w:szCs w:val="28"/>
        </w:rPr>
        <w:t xml:space="preserve">КАЧУГСКОГО </w:t>
      </w:r>
      <w:r w:rsidRPr="00B51FE3">
        <w:rPr>
          <w:rFonts w:ascii="Times New Roman" w:hAnsi="Times New Roman"/>
          <w:sz w:val="28"/>
          <w:szCs w:val="28"/>
        </w:rPr>
        <w:t xml:space="preserve">МУНИЦИПАЛЬНОГО </w:t>
      </w:r>
      <w:r w:rsidR="0041088C">
        <w:rPr>
          <w:rFonts w:ascii="Times New Roman" w:hAnsi="Times New Roman"/>
          <w:sz w:val="28"/>
          <w:szCs w:val="28"/>
        </w:rPr>
        <w:t>ОКРУГА</w:t>
      </w:r>
    </w:p>
    <w:p w14:paraId="560104FC" w14:textId="77777777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02912D0" w14:textId="77777777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ПОСТАНОВЛЕНИЕ</w:t>
      </w:r>
    </w:p>
    <w:p w14:paraId="42C3722E" w14:textId="77777777" w:rsidR="008C1E5E" w:rsidRPr="00B51FE3" w:rsidRDefault="008C1E5E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5F002687" w14:textId="77777777" w:rsidR="00B0778B" w:rsidRPr="006E6AB5" w:rsidRDefault="00C67F84" w:rsidP="008C1E5E">
      <w:pPr>
        <w:pStyle w:val="1"/>
        <w:contextualSpacing/>
        <w:jc w:val="center"/>
        <w:rPr>
          <w:sz w:val="28"/>
          <w:szCs w:val="28"/>
        </w:rPr>
      </w:pPr>
      <w:r w:rsidRPr="00B51FE3">
        <w:rPr>
          <w:sz w:val="28"/>
          <w:szCs w:val="28"/>
        </w:rPr>
        <w:t xml:space="preserve">О внесении изменений в </w:t>
      </w:r>
      <w:r w:rsidR="00B0778B" w:rsidRPr="00B51FE3">
        <w:rPr>
          <w:sz w:val="28"/>
          <w:szCs w:val="28"/>
        </w:rPr>
        <w:t>муниципальн</w:t>
      </w:r>
      <w:r w:rsidRPr="00B51FE3">
        <w:rPr>
          <w:sz w:val="28"/>
          <w:szCs w:val="28"/>
        </w:rPr>
        <w:t>ую</w:t>
      </w:r>
      <w:r w:rsidR="00B0778B" w:rsidRPr="00B51FE3">
        <w:rPr>
          <w:sz w:val="28"/>
          <w:szCs w:val="28"/>
        </w:rPr>
        <w:t xml:space="preserve"> програм</w:t>
      </w:r>
      <w:r w:rsidR="00B0778B" w:rsidRPr="006E6AB5">
        <w:rPr>
          <w:sz w:val="28"/>
          <w:szCs w:val="28"/>
        </w:rPr>
        <w:t>м</w:t>
      </w:r>
      <w:r w:rsidRPr="006E6AB5">
        <w:rPr>
          <w:sz w:val="28"/>
          <w:szCs w:val="28"/>
        </w:rPr>
        <w:t>у</w:t>
      </w:r>
    </w:p>
    <w:p w14:paraId="23D2ECC6" w14:textId="77777777" w:rsidR="00B0778B" w:rsidRPr="006E6AB5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 xml:space="preserve">«Развитие </w:t>
      </w:r>
      <w:r w:rsidR="00C57057" w:rsidRPr="006E6AB5">
        <w:rPr>
          <w:rFonts w:ascii="Times New Roman" w:hAnsi="Times New Roman"/>
          <w:sz w:val="28"/>
          <w:szCs w:val="28"/>
        </w:rPr>
        <w:t xml:space="preserve">культуры </w:t>
      </w:r>
      <w:r w:rsidR="008C1E5E" w:rsidRPr="006E6AB5">
        <w:rPr>
          <w:rFonts w:ascii="Times New Roman" w:hAnsi="Times New Roman" w:cs="Times New Roman"/>
          <w:sz w:val="28"/>
          <w:szCs w:val="28"/>
        </w:rPr>
        <w:t xml:space="preserve">в Качугском </w:t>
      </w:r>
      <w:r w:rsidR="00EA3ACF" w:rsidRPr="006E6AB5">
        <w:rPr>
          <w:rFonts w:ascii="Times New Roman" w:hAnsi="Times New Roman" w:cs="Times New Roman"/>
          <w:sz w:val="28"/>
          <w:szCs w:val="28"/>
        </w:rPr>
        <w:t xml:space="preserve">муниципальном округе </w:t>
      </w:r>
      <w:r w:rsidR="008C1E5E" w:rsidRPr="006E6AB5">
        <w:rPr>
          <w:rFonts w:ascii="Times New Roman" w:hAnsi="Times New Roman" w:cs="Times New Roman"/>
          <w:sz w:val="28"/>
          <w:szCs w:val="28"/>
        </w:rPr>
        <w:t xml:space="preserve"> на 202</w:t>
      </w:r>
      <w:r w:rsidR="00EA3ACF" w:rsidRPr="006E6AB5">
        <w:rPr>
          <w:rFonts w:ascii="Times New Roman" w:hAnsi="Times New Roman" w:cs="Times New Roman"/>
          <w:sz w:val="28"/>
          <w:szCs w:val="28"/>
        </w:rPr>
        <w:t>6</w:t>
      </w:r>
      <w:r w:rsidR="008C1E5E" w:rsidRPr="006E6AB5">
        <w:rPr>
          <w:rFonts w:ascii="Times New Roman" w:hAnsi="Times New Roman" w:cs="Times New Roman"/>
          <w:sz w:val="28"/>
          <w:szCs w:val="28"/>
        </w:rPr>
        <w:t>-202</w:t>
      </w:r>
      <w:r w:rsidR="00EA3ACF" w:rsidRPr="006E6AB5">
        <w:rPr>
          <w:rFonts w:ascii="Times New Roman" w:hAnsi="Times New Roman" w:cs="Times New Roman"/>
          <w:sz w:val="28"/>
          <w:szCs w:val="28"/>
        </w:rPr>
        <w:t>8</w:t>
      </w:r>
      <w:r w:rsidR="005F2B67" w:rsidRPr="006E6AB5">
        <w:rPr>
          <w:rFonts w:ascii="Times New Roman" w:hAnsi="Times New Roman" w:cs="Times New Roman"/>
          <w:sz w:val="28"/>
          <w:szCs w:val="28"/>
        </w:rPr>
        <w:t xml:space="preserve"> г</w:t>
      </w:r>
      <w:r w:rsidR="00C57057" w:rsidRPr="006E6AB5">
        <w:rPr>
          <w:rFonts w:ascii="Times New Roman" w:hAnsi="Times New Roman" w:cs="Times New Roman"/>
          <w:sz w:val="28"/>
          <w:szCs w:val="28"/>
        </w:rPr>
        <w:t>г.</w:t>
      </w:r>
      <w:r w:rsidRPr="006E6AB5">
        <w:rPr>
          <w:rFonts w:ascii="Times New Roman" w:hAnsi="Times New Roman" w:cs="Times New Roman"/>
          <w:sz w:val="28"/>
          <w:szCs w:val="28"/>
        </w:rPr>
        <w:t>»</w:t>
      </w:r>
    </w:p>
    <w:p w14:paraId="6DD238B3" w14:textId="77777777" w:rsidR="00B0778B" w:rsidRPr="006E6AB5" w:rsidRDefault="00B0778B" w:rsidP="008C1E5E">
      <w:pPr>
        <w:pStyle w:val="1"/>
        <w:contextualSpacing/>
        <w:jc w:val="center"/>
        <w:rPr>
          <w:sz w:val="28"/>
          <w:szCs w:val="28"/>
        </w:rPr>
      </w:pPr>
    </w:p>
    <w:p w14:paraId="34D623E3" w14:textId="7ECC6E3F" w:rsidR="00B0778B" w:rsidRPr="006E6AB5" w:rsidRDefault="009D4EBA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8 </w:t>
      </w:r>
      <w:bookmarkStart w:id="0" w:name="_GoBack"/>
      <w:bookmarkEnd w:id="0"/>
      <w:r w:rsidR="00B125D9">
        <w:rPr>
          <w:rFonts w:ascii="Times New Roman" w:hAnsi="Times New Roman"/>
          <w:sz w:val="28"/>
          <w:szCs w:val="28"/>
        </w:rPr>
        <w:t>»</w:t>
      </w:r>
      <w:r w:rsidR="00F46A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</w:t>
      </w:r>
      <w:r w:rsidR="000C4799">
        <w:rPr>
          <w:rFonts w:ascii="Times New Roman" w:hAnsi="Times New Roman"/>
          <w:sz w:val="28"/>
          <w:szCs w:val="28"/>
        </w:rPr>
        <w:t xml:space="preserve"> </w:t>
      </w:r>
      <w:r w:rsidR="00641146">
        <w:rPr>
          <w:rFonts w:ascii="Times New Roman" w:hAnsi="Times New Roman"/>
          <w:sz w:val="28"/>
          <w:szCs w:val="28"/>
        </w:rPr>
        <w:t>2026 год</w:t>
      </w:r>
      <w:r w:rsidR="00BA2D6B">
        <w:rPr>
          <w:rFonts w:ascii="Times New Roman" w:hAnsi="Times New Roman"/>
          <w:sz w:val="28"/>
          <w:szCs w:val="28"/>
        </w:rPr>
        <w:t>а</w:t>
      </w:r>
      <w:r w:rsidR="00B0778B" w:rsidRPr="006E6AB5">
        <w:rPr>
          <w:rFonts w:ascii="Times New Roman" w:hAnsi="Times New Roman"/>
          <w:sz w:val="28"/>
          <w:szCs w:val="28"/>
        </w:rPr>
        <w:tab/>
      </w:r>
      <w:r w:rsidR="00B0778B" w:rsidRPr="006E6AB5">
        <w:rPr>
          <w:rFonts w:ascii="Times New Roman" w:hAnsi="Times New Roman"/>
          <w:sz w:val="28"/>
          <w:szCs w:val="28"/>
        </w:rPr>
        <w:tab/>
        <w:t xml:space="preserve">         </w:t>
      </w:r>
      <w:r w:rsidR="00B125D9">
        <w:rPr>
          <w:rFonts w:ascii="Times New Roman" w:hAnsi="Times New Roman"/>
          <w:sz w:val="28"/>
          <w:szCs w:val="28"/>
        </w:rPr>
        <w:t xml:space="preserve">  </w:t>
      </w:r>
      <w:r w:rsidR="00B0778B" w:rsidRPr="006E6AB5">
        <w:rPr>
          <w:rFonts w:ascii="Times New Roman" w:hAnsi="Times New Roman"/>
          <w:sz w:val="28"/>
          <w:szCs w:val="28"/>
        </w:rPr>
        <w:t xml:space="preserve">      </w:t>
      </w:r>
      <w:r w:rsidR="003B2671" w:rsidRPr="006E6AB5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 xml:space="preserve">   </w:t>
      </w:r>
      <w:r w:rsidR="008E7600">
        <w:rPr>
          <w:rFonts w:ascii="Times New Roman" w:hAnsi="Times New Roman"/>
          <w:sz w:val="28"/>
          <w:szCs w:val="28"/>
        </w:rPr>
        <w:t xml:space="preserve">          </w:t>
      </w:r>
      <w:r w:rsidR="00B0778B" w:rsidRPr="006E6AB5">
        <w:rPr>
          <w:rFonts w:ascii="Times New Roman" w:hAnsi="Times New Roman"/>
          <w:sz w:val="28"/>
          <w:szCs w:val="28"/>
        </w:rPr>
        <w:t xml:space="preserve">  </w:t>
      </w:r>
      <w:r w:rsidR="004176A7" w:rsidRPr="006E6AB5">
        <w:rPr>
          <w:rFonts w:ascii="Times New Roman" w:hAnsi="Times New Roman"/>
          <w:sz w:val="28"/>
          <w:szCs w:val="28"/>
        </w:rPr>
        <w:t xml:space="preserve"> </w:t>
      </w:r>
      <w:r w:rsidR="00DF34E5">
        <w:rPr>
          <w:rFonts w:ascii="Times New Roman" w:hAnsi="Times New Roman"/>
          <w:sz w:val="28"/>
          <w:szCs w:val="28"/>
        </w:rPr>
        <w:t xml:space="preserve">    </w:t>
      </w:r>
      <w:r w:rsidR="00BA2D6B">
        <w:rPr>
          <w:rFonts w:ascii="Times New Roman" w:hAnsi="Times New Roman"/>
          <w:sz w:val="28"/>
          <w:szCs w:val="28"/>
        </w:rPr>
        <w:t xml:space="preserve">   </w:t>
      </w:r>
      <w:r w:rsidR="004176A7" w:rsidRPr="006E6AB5">
        <w:rPr>
          <w:rFonts w:ascii="Times New Roman" w:hAnsi="Times New Roman"/>
          <w:sz w:val="28"/>
          <w:szCs w:val="28"/>
        </w:rPr>
        <w:t xml:space="preserve">  </w:t>
      </w:r>
      <w:r w:rsidR="00641146">
        <w:rPr>
          <w:rFonts w:ascii="Times New Roman" w:hAnsi="Times New Roman"/>
          <w:sz w:val="28"/>
          <w:szCs w:val="28"/>
        </w:rPr>
        <w:t xml:space="preserve">    </w:t>
      </w:r>
      <w:r w:rsidR="000C4799">
        <w:rPr>
          <w:rFonts w:ascii="Times New Roman" w:hAnsi="Times New Roman"/>
          <w:sz w:val="28"/>
          <w:szCs w:val="28"/>
        </w:rPr>
        <w:t xml:space="preserve">   </w:t>
      </w:r>
      <w:r w:rsidR="00097B4F" w:rsidRPr="006E6AB5">
        <w:rPr>
          <w:rFonts w:ascii="Times New Roman" w:hAnsi="Times New Roman"/>
          <w:sz w:val="28"/>
          <w:szCs w:val="28"/>
        </w:rPr>
        <w:t xml:space="preserve">   </w:t>
      </w:r>
      <w:r w:rsidR="0066267C" w:rsidRPr="006E6AB5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 xml:space="preserve">  </w:t>
      </w:r>
      <w:r w:rsidR="008E7600">
        <w:rPr>
          <w:rFonts w:ascii="Times New Roman" w:hAnsi="Times New Roman"/>
          <w:sz w:val="28"/>
          <w:szCs w:val="28"/>
        </w:rPr>
        <w:t xml:space="preserve">    </w:t>
      </w:r>
      <w:r w:rsidR="00B0778B" w:rsidRPr="006E6AB5">
        <w:rPr>
          <w:rFonts w:ascii="Times New Roman" w:hAnsi="Times New Roman"/>
          <w:sz w:val="28"/>
          <w:szCs w:val="28"/>
        </w:rPr>
        <w:t>р.п.</w:t>
      </w:r>
      <w:r w:rsidR="00FA140A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>Качуг</w:t>
      </w:r>
    </w:p>
    <w:p w14:paraId="162B94DB" w14:textId="77777777" w:rsidR="00B0778B" w:rsidRPr="006E6AB5" w:rsidRDefault="00B0778B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20FA63C9" w14:textId="77777777" w:rsidR="001F6266" w:rsidRPr="00C37906" w:rsidRDefault="001F6266" w:rsidP="003064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 xml:space="preserve">В </w:t>
      </w:r>
      <w:r w:rsidRPr="001F6266">
        <w:rPr>
          <w:rFonts w:ascii="Times New Roman" w:hAnsi="Times New Roman"/>
          <w:sz w:val="28"/>
          <w:szCs w:val="28"/>
        </w:rPr>
        <w:t xml:space="preserve">соответствии со статьей 179.3 Бюджетного кодекса Российской Федерации, </w:t>
      </w:r>
      <w:r w:rsidR="003064BA" w:rsidRPr="00116EA7">
        <w:rPr>
          <w:rFonts w:ascii="Times New Roman" w:hAnsi="Times New Roman"/>
          <w:sz w:val="28"/>
          <w:szCs w:val="28"/>
        </w:rPr>
        <w:t xml:space="preserve">Порядка разработки, </w:t>
      </w:r>
      <w:r w:rsidR="003064BA">
        <w:rPr>
          <w:rFonts w:ascii="Times New Roman" w:hAnsi="Times New Roman"/>
          <w:sz w:val="28"/>
          <w:szCs w:val="28"/>
        </w:rPr>
        <w:t>утверждения и реализации</w:t>
      </w:r>
      <w:r w:rsidR="003064BA" w:rsidRPr="00116EA7">
        <w:rPr>
          <w:rFonts w:ascii="Times New Roman" w:hAnsi="Times New Roman"/>
          <w:sz w:val="28"/>
          <w:szCs w:val="28"/>
        </w:rPr>
        <w:t xml:space="preserve"> </w:t>
      </w:r>
      <w:r w:rsidR="003064BA">
        <w:rPr>
          <w:rFonts w:ascii="Times New Roman" w:hAnsi="Times New Roman"/>
          <w:sz w:val="28"/>
          <w:szCs w:val="28"/>
        </w:rPr>
        <w:t xml:space="preserve">муниципальных </w:t>
      </w:r>
      <w:r w:rsidR="003064BA" w:rsidRPr="00116EA7">
        <w:rPr>
          <w:rFonts w:ascii="Times New Roman" w:hAnsi="Times New Roman"/>
          <w:sz w:val="28"/>
          <w:szCs w:val="28"/>
        </w:rPr>
        <w:t>программ</w:t>
      </w:r>
      <w:r w:rsidR="003064BA">
        <w:rPr>
          <w:rFonts w:ascii="Times New Roman" w:hAnsi="Times New Roman"/>
          <w:sz w:val="28"/>
          <w:szCs w:val="28"/>
        </w:rPr>
        <w:t>, подпрограмм муниципальных программ в Качугском муниципальном округе</w:t>
      </w:r>
      <w:r w:rsidR="003064BA" w:rsidRPr="00116EA7">
        <w:rPr>
          <w:rFonts w:ascii="Times New Roman" w:hAnsi="Times New Roman"/>
          <w:sz w:val="28"/>
          <w:szCs w:val="28"/>
        </w:rPr>
        <w:t>, утвержденного постановлением администр</w:t>
      </w:r>
      <w:r w:rsidR="003064BA">
        <w:rPr>
          <w:rFonts w:ascii="Times New Roman" w:hAnsi="Times New Roman"/>
          <w:sz w:val="28"/>
          <w:szCs w:val="28"/>
        </w:rPr>
        <w:t xml:space="preserve">ации Качугского муниципального округа от 5 февраля 2026 года № 38, </w:t>
      </w:r>
      <w:r w:rsidRPr="001F6266">
        <w:rPr>
          <w:rFonts w:ascii="Times New Roman" w:hAnsi="Times New Roman"/>
          <w:sz w:val="28"/>
          <w:szCs w:val="28"/>
        </w:rPr>
        <w:t xml:space="preserve">руководствуясь статьями 18, 21, </w:t>
      </w:r>
      <w:r w:rsidRPr="00C37906">
        <w:rPr>
          <w:rFonts w:ascii="Times New Roman" w:hAnsi="Times New Roman"/>
          <w:sz w:val="28"/>
          <w:szCs w:val="28"/>
        </w:rPr>
        <w:t>37 Устава Качугского муниципального округа Иркутской области, администрация Качугского муниципального округа</w:t>
      </w:r>
    </w:p>
    <w:p w14:paraId="40D2E1C6" w14:textId="77777777" w:rsidR="00E030C1" w:rsidRPr="00C37906" w:rsidRDefault="00E030C1" w:rsidP="001F62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52C34E7" w14:textId="77777777" w:rsidR="00B0778B" w:rsidRPr="00C37906" w:rsidRDefault="00B0778B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37906">
        <w:rPr>
          <w:rFonts w:ascii="Times New Roman" w:hAnsi="Times New Roman"/>
          <w:sz w:val="28"/>
          <w:szCs w:val="28"/>
        </w:rPr>
        <w:t>ПОСТАНОВЛЯЕТ:</w:t>
      </w:r>
    </w:p>
    <w:p w14:paraId="3BF6892A" w14:textId="77777777" w:rsidR="0041088C" w:rsidRPr="00C37906" w:rsidRDefault="0041088C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BF8E4D9" w14:textId="77777777" w:rsidR="00B0778B" w:rsidRPr="00212359" w:rsidRDefault="00B0778B" w:rsidP="003064BA">
      <w:pPr>
        <w:pStyle w:val="1"/>
        <w:tabs>
          <w:tab w:val="clear" w:pos="4395"/>
          <w:tab w:val="left" w:pos="709"/>
        </w:tabs>
        <w:ind w:right="85"/>
        <w:contextualSpacing/>
        <w:jc w:val="both"/>
        <w:rPr>
          <w:sz w:val="28"/>
          <w:szCs w:val="28"/>
          <w:lang w:eastAsia="en-US"/>
        </w:rPr>
      </w:pPr>
      <w:r w:rsidRPr="00C37906">
        <w:rPr>
          <w:sz w:val="28"/>
          <w:szCs w:val="28"/>
        </w:rPr>
        <w:tab/>
        <w:t xml:space="preserve">1. </w:t>
      </w:r>
      <w:r w:rsidR="00C67F84" w:rsidRPr="00212359">
        <w:rPr>
          <w:sz w:val="28"/>
          <w:szCs w:val="28"/>
        </w:rPr>
        <w:t xml:space="preserve">Внести в </w:t>
      </w:r>
      <w:r w:rsidRPr="00212359">
        <w:rPr>
          <w:sz w:val="28"/>
          <w:szCs w:val="28"/>
        </w:rPr>
        <w:t>муниципальную программу</w:t>
      </w:r>
      <w:r w:rsidRPr="00212359">
        <w:rPr>
          <w:sz w:val="28"/>
          <w:szCs w:val="28"/>
          <w:lang w:eastAsia="en-US"/>
        </w:rPr>
        <w:t xml:space="preserve"> «Развитие </w:t>
      </w:r>
      <w:r w:rsidR="00C57057" w:rsidRPr="00212359">
        <w:rPr>
          <w:sz w:val="28"/>
          <w:szCs w:val="28"/>
          <w:lang w:eastAsia="en-US"/>
        </w:rPr>
        <w:t xml:space="preserve">культуры </w:t>
      </w:r>
      <w:r w:rsidR="008C1E5E" w:rsidRPr="00212359">
        <w:rPr>
          <w:sz w:val="28"/>
          <w:szCs w:val="28"/>
          <w:lang w:eastAsia="en-US"/>
        </w:rPr>
        <w:t xml:space="preserve">в </w:t>
      </w:r>
      <w:r w:rsidR="00641146" w:rsidRPr="00212359">
        <w:rPr>
          <w:sz w:val="28"/>
          <w:szCs w:val="28"/>
          <w:lang w:eastAsia="en-US"/>
        </w:rPr>
        <w:t xml:space="preserve">Качугском </w:t>
      </w:r>
      <w:r w:rsidR="002822DE" w:rsidRPr="00212359">
        <w:rPr>
          <w:sz w:val="28"/>
          <w:szCs w:val="28"/>
          <w:lang w:eastAsia="en-US"/>
        </w:rPr>
        <w:t>муниципальном округе на 2026-2028 гг.»</w:t>
      </w:r>
      <w:r w:rsidR="00CC62F4" w:rsidRPr="00212359">
        <w:rPr>
          <w:sz w:val="28"/>
          <w:szCs w:val="28"/>
          <w:lang w:eastAsia="en-US"/>
        </w:rPr>
        <w:t xml:space="preserve">, утвержденную постановлением администрации </w:t>
      </w:r>
      <w:r w:rsidR="002F3D89" w:rsidRPr="00212359">
        <w:rPr>
          <w:sz w:val="28"/>
          <w:szCs w:val="28"/>
          <w:lang w:eastAsia="en-US"/>
        </w:rPr>
        <w:t xml:space="preserve">Качугского </w:t>
      </w:r>
      <w:r w:rsidR="00CC62F4" w:rsidRPr="00212359">
        <w:rPr>
          <w:sz w:val="28"/>
          <w:szCs w:val="28"/>
          <w:lang w:eastAsia="en-US"/>
        </w:rPr>
        <w:t>муниципального</w:t>
      </w:r>
      <w:r w:rsidR="002F3D89" w:rsidRPr="00212359">
        <w:rPr>
          <w:sz w:val="28"/>
          <w:szCs w:val="28"/>
          <w:lang w:eastAsia="en-US"/>
        </w:rPr>
        <w:t xml:space="preserve"> округа </w:t>
      </w:r>
      <w:r w:rsidR="00CC62F4" w:rsidRPr="00212359">
        <w:rPr>
          <w:sz w:val="28"/>
          <w:szCs w:val="28"/>
          <w:lang w:eastAsia="en-US"/>
        </w:rPr>
        <w:t xml:space="preserve">от </w:t>
      </w:r>
      <w:r w:rsidR="00B61998" w:rsidRPr="00212359">
        <w:rPr>
          <w:sz w:val="28"/>
          <w:szCs w:val="28"/>
          <w:lang w:eastAsia="en-US"/>
        </w:rPr>
        <w:t>6</w:t>
      </w:r>
      <w:r w:rsidR="00CC62F4" w:rsidRPr="00212359">
        <w:rPr>
          <w:sz w:val="28"/>
          <w:szCs w:val="28"/>
          <w:lang w:eastAsia="en-US"/>
        </w:rPr>
        <w:t xml:space="preserve"> </w:t>
      </w:r>
      <w:r w:rsidR="00B61998" w:rsidRPr="00212359">
        <w:rPr>
          <w:sz w:val="28"/>
          <w:szCs w:val="28"/>
          <w:lang w:eastAsia="en-US"/>
        </w:rPr>
        <w:t>н</w:t>
      </w:r>
      <w:r w:rsidR="00CC62F4" w:rsidRPr="00212359">
        <w:rPr>
          <w:sz w:val="28"/>
          <w:szCs w:val="28"/>
          <w:lang w:eastAsia="en-US"/>
        </w:rPr>
        <w:t>оября 202</w:t>
      </w:r>
      <w:r w:rsidR="00B61998" w:rsidRPr="00212359">
        <w:rPr>
          <w:sz w:val="28"/>
          <w:szCs w:val="28"/>
          <w:lang w:eastAsia="en-US"/>
        </w:rPr>
        <w:t>5</w:t>
      </w:r>
      <w:r w:rsidR="00CC62F4" w:rsidRPr="00212359">
        <w:rPr>
          <w:sz w:val="28"/>
          <w:szCs w:val="28"/>
          <w:lang w:eastAsia="en-US"/>
        </w:rPr>
        <w:t xml:space="preserve"> года № </w:t>
      </w:r>
      <w:r w:rsidR="00C57057" w:rsidRPr="00212359">
        <w:rPr>
          <w:sz w:val="28"/>
          <w:szCs w:val="28"/>
          <w:lang w:eastAsia="en-US"/>
        </w:rPr>
        <w:t>20</w:t>
      </w:r>
      <w:r w:rsidR="00CC62F4" w:rsidRPr="00212359">
        <w:rPr>
          <w:sz w:val="28"/>
          <w:szCs w:val="28"/>
          <w:lang w:eastAsia="en-US"/>
        </w:rPr>
        <w:t xml:space="preserve">, </w:t>
      </w:r>
      <w:r w:rsidR="00C67F84" w:rsidRPr="00212359">
        <w:rPr>
          <w:sz w:val="28"/>
          <w:szCs w:val="28"/>
          <w:lang w:eastAsia="en-US"/>
        </w:rPr>
        <w:t xml:space="preserve">следующие изменения: </w:t>
      </w:r>
    </w:p>
    <w:p w14:paraId="16705BCF" w14:textId="56B4A599" w:rsidR="002F3D89" w:rsidRPr="00212359" w:rsidRDefault="00C67F84" w:rsidP="00BC071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12359">
        <w:rPr>
          <w:rFonts w:ascii="Times New Roman" w:hAnsi="Times New Roman" w:cs="Times New Roman"/>
          <w:sz w:val="28"/>
          <w:szCs w:val="28"/>
        </w:rPr>
        <w:t xml:space="preserve">1.1. </w:t>
      </w:r>
      <w:r w:rsidR="00BC0711">
        <w:rPr>
          <w:rFonts w:ascii="Times New Roman" w:hAnsi="Times New Roman" w:cs="Times New Roman"/>
          <w:sz w:val="28"/>
          <w:szCs w:val="28"/>
        </w:rPr>
        <w:t>Строку</w:t>
      </w:r>
      <w:r w:rsidR="00374327" w:rsidRPr="00212359">
        <w:rPr>
          <w:rFonts w:ascii="Times New Roman" w:hAnsi="Times New Roman" w:cs="Times New Roman"/>
          <w:sz w:val="28"/>
          <w:szCs w:val="28"/>
        </w:rPr>
        <w:t xml:space="preserve"> «</w:t>
      </w:r>
      <w:r w:rsidR="00374327" w:rsidRPr="00212359">
        <w:rPr>
          <w:rFonts w:ascii="Times New Roman" w:eastAsia="Times New Roman" w:hAnsi="Times New Roman" w:cs="Times New Roman"/>
          <w:sz w:val="28"/>
          <w:szCs w:val="28"/>
        </w:rPr>
        <w:t>Объемы и источники финансирования</w:t>
      </w:r>
      <w:r w:rsidR="00374327" w:rsidRPr="00212359">
        <w:rPr>
          <w:rFonts w:ascii="Times New Roman" w:hAnsi="Times New Roman" w:cs="Times New Roman"/>
          <w:sz w:val="28"/>
          <w:szCs w:val="28"/>
        </w:rPr>
        <w:t xml:space="preserve">» </w:t>
      </w:r>
      <w:r w:rsidR="00CC62F4" w:rsidRPr="00212359">
        <w:rPr>
          <w:rFonts w:ascii="Times New Roman" w:hAnsi="Times New Roman" w:cs="Times New Roman"/>
          <w:sz w:val="28"/>
          <w:szCs w:val="28"/>
        </w:rPr>
        <w:t>Раздел</w:t>
      </w:r>
      <w:r w:rsidR="00374327" w:rsidRPr="00212359">
        <w:rPr>
          <w:rFonts w:ascii="Times New Roman" w:hAnsi="Times New Roman" w:cs="Times New Roman"/>
          <w:sz w:val="28"/>
          <w:szCs w:val="28"/>
        </w:rPr>
        <w:t>а</w:t>
      </w:r>
      <w:r w:rsidR="00CC62F4" w:rsidRPr="00212359">
        <w:rPr>
          <w:rFonts w:ascii="Times New Roman" w:hAnsi="Times New Roman" w:cs="Times New Roman"/>
          <w:sz w:val="28"/>
          <w:szCs w:val="28"/>
        </w:rPr>
        <w:t xml:space="preserve"> 1</w:t>
      </w:r>
      <w:r w:rsidRPr="00212359">
        <w:rPr>
          <w:rFonts w:ascii="Times New Roman" w:hAnsi="Times New Roman" w:cs="Times New Roman"/>
          <w:sz w:val="28"/>
          <w:szCs w:val="28"/>
        </w:rPr>
        <w:t xml:space="preserve"> </w:t>
      </w:r>
      <w:r w:rsidR="00374327" w:rsidRPr="00212359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CC62F4" w:rsidRPr="00212359">
        <w:rPr>
          <w:rFonts w:ascii="Times New Roman" w:hAnsi="Times New Roman" w:cs="Times New Roman"/>
          <w:sz w:val="28"/>
          <w:szCs w:val="28"/>
        </w:rPr>
        <w:t>«П</w:t>
      </w:r>
      <w:r w:rsidRPr="00212359">
        <w:rPr>
          <w:rFonts w:ascii="Times New Roman" w:hAnsi="Times New Roman" w:cs="Times New Roman"/>
          <w:sz w:val="28"/>
          <w:szCs w:val="28"/>
        </w:rPr>
        <w:t>аспорт муниципальной программы</w:t>
      </w:r>
      <w:r w:rsidR="00CC62F4" w:rsidRPr="00212359">
        <w:rPr>
          <w:rFonts w:ascii="Times New Roman" w:hAnsi="Times New Roman" w:cs="Times New Roman"/>
          <w:sz w:val="28"/>
          <w:szCs w:val="28"/>
        </w:rPr>
        <w:t>» изложить</w:t>
      </w:r>
      <w:r w:rsidR="00802A43" w:rsidRPr="00212359">
        <w:rPr>
          <w:sz w:val="28"/>
          <w:szCs w:val="28"/>
        </w:rPr>
        <w:t xml:space="preserve"> </w:t>
      </w:r>
      <w:r w:rsidRPr="00212359">
        <w:rPr>
          <w:rFonts w:ascii="Times New Roman" w:hAnsi="Times New Roman" w:cs="Times New Roman"/>
          <w:sz w:val="28"/>
          <w:szCs w:val="28"/>
        </w:rPr>
        <w:t>в новой редакции</w:t>
      </w:r>
      <w:r w:rsidR="002F3D89" w:rsidRPr="0021235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1555"/>
        <w:gridCol w:w="2551"/>
        <w:gridCol w:w="1276"/>
        <w:gridCol w:w="1276"/>
        <w:gridCol w:w="1275"/>
        <w:gridCol w:w="1276"/>
      </w:tblGrid>
      <w:tr w:rsidR="002F3D89" w:rsidRPr="00212359" w14:paraId="3BF33F3E" w14:textId="77777777" w:rsidTr="008D6B20">
        <w:trPr>
          <w:trHeight w:val="258"/>
        </w:trPr>
        <w:tc>
          <w:tcPr>
            <w:tcW w:w="1555" w:type="dxa"/>
            <w:vMerge w:val="restart"/>
          </w:tcPr>
          <w:p w14:paraId="6F7EDB27" w14:textId="77777777" w:rsidR="002F3D89" w:rsidRPr="00212359" w:rsidRDefault="002F3D89" w:rsidP="00DF34E5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359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2551" w:type="dxa"/>
          </w:tcPr>
          <w:p w14:paraId="70AA67E4" w14:textId="77777777" w:rsidR="002F3D89" w:rsidRPr="00212359" w:rsidRDefault="002F3D89" w:rsidP="0071468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</w:tcPr>
          <w:p w14:paraId="5460986D" w14:textId="77777777" w:rsidR="002F3D89" w:rsidRPr="00212359" w:rsidRDefault="002F3D89" w:rsidP="00DF34E5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18C47E84" w14:textId="77777777" w:rsidR="002F3D89" w:rsidRPr="00212359" w:rsidRDefault="002F3D89" w:rsidP="00DF34E5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</w:tcPr>
          <w:p w14:paraId="45365D87" w14:textId="77777777" w:rsidR="002F3D89" w:rsidRPr="00212359" w:rsidRDefault="002F3D89" w:rsidP="00DF34E5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14:paraId="51AEDA23" w14:textId="77777777" w:rsidR="002F3D89" w:rsidRPr="00212359" w:rsidRDefault="002F3D89" w:rsidP="00DF34E5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8D6B20" w:rsidRPr="00212359" w14:paraId="24ECAC5A" w14:textId="77777777" w:rsidTr="008D6B20">
        <w:trPr>
          <w:trHeight w:val="258"/>
        </w:trPr>
        <w:tc>
          <w:tcPr>
            <w:tcW w:w="1555" w:type="dxa"/>
            <w:vMerge/>
          </w:tcPr>
          <w:p w14:paraId="7DCDEEC8" w14:textId="77777777" w:rsidR="008D6B20" w:rsidRPr="00212359" w:rsidRDefault="008D6B20" w:rsidP="008D6B20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604E76E0" w14:textId="77777777" w:rsidR="008D6B20" w:rsidRPr="00212359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</w:tcPr>
          <w:p w14:paraId="3D3351E8" w14:textId="77777777" w:rsidR="008D6B20" w:rsidRPr="00212359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14:paraId="74DA05A6" w14:textId="77777777" w:rsidR="008D6B20" w:rsidRPr="00212359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</w:tcPr>
          <w:p w14:paraId="6B179F5F" w14:textId="77777777" w:rsidR="008D6B20" w:rsidRPr="00212359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449F946" w14:textId="77777777" w:rsidR="008D6B20" w:rsidRPr="00212359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D6B20" w:rsidRPr="00212359" w14:paraId="3BD078D3" w14:textId="77777777" w:rsidTr="008D6B20">
        <w:trPr>
          <w:trHeight w:val="258"/>
        </w:trPr>
        <w:tc>
          <w:tcPr>
            <w:tcW w:w="1555" w:type="dxa"/>
            <w:vMerge/>
          </w:tcPr>
          <w:p w14:paraId="269CBBD5" w14:textId="77777777" w:rsidR="008D6B20" w:rsidRPr="00212359" w:rsidRDefault="008D6B20" w:rsidP="008D6B20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65DEAAA0" w14:textId="77777777" w:rsidR="008D6B20" w:rsidRPr="00212359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276" w:type="dxa"/>
            <w:vAlign w:val="center"/>
          </w:tcPr>
          <w:p w14:paraId="2A44AA92" w14:textId="77777777" w:rsidR="008D6B20" w:rsidRPr="00212359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9190,10</w:t>
            </w:r>
          </w:p>
        </w:tc>
        <w:tc>
          <w:tcPr>
            <w:tcW w:w="1276" w:type="dxa"/>
            <w:vAlign w:val="center"/>
          </w:tcPr>
          <w:p w14:paraId="275072D7" w14:textId="77777777" w:rsidR="008D6B20" w:rsidRPr="00212359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9053,20</w:t>
            </w:r>
          </w:p>
        </w:tc>
        <w:tc>
          <w:tcPr>
            <w:tcW w:w="1275" w:type="dxa"/>
            <w:vAlign w:val="center"/>
          </w:tcPr>
          <w:p w14:paraId="545266BD" w14:textId="77777777" w:rsidR="008D6B20" w:rsidRPr="00212359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276" w:type="dxa"/>
            <w:vAlign w:val="center"/>
          </w:tcPr>
          <w:p w14:paraId="783C492F" w14:textId="77777777" w:rsidR="008D6B20" w:rsidRPr="00212359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8D6B20" w:rsidRPr="00212359" w14:paraId="403E353E" w14:textId="77777777" w:rsidTr="008D6B20">
        <w:trPr>
          <w:trHeight w:val="258"/>
        </w:trPr>
        <w:tc>
          <w:tcPr>
            <w:tcW w:w="1555" w:type="dxa"/>
            <w:vMerge/>
          </w:tcPr>
          <w:p w14:paraId="47B80E18" w14:textId="77777777" w:rsidR="008D6B20" w:rsidRPr="00212359" w:rsidRDefault="008D6B20" w:rsidP="008D6B20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7B018795" w14:textId="77777777" w:rsidR="008D6B20" w:rsidRPr="00212359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276" w:type="dxa"/>
            <w:vAlign w:val="center"/>
          </w:tcPr>
          <w:p w14:paraId="04BB494E" w14:textId="77777777" w:rsidR="00EE30FF" w:rsidRPr="00212359" w:rsidRDefault="00EE30FF" w:rsidP="00EE3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7F7A6" w14:textId="77777777" w:rsidR="00EE30FF" w:rsidRPr="00212359" w:rsidRDefault="00E31A99" w:rsidP="00EE3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377111,6</w:t>
            </w:r>
          </w:p>
          <w:p w14:paraId="06E46BA2" w14:textId="77777777" w:rsidR="008D6B20" w:rsidRPr="00212359" w:rsidRDefault="008D6B20" w:rsidP="008D6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01CE8B" w14:textId="77777777" w:rsidR="008D6B20" w:rsidRPr="00212359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D4FCF" w14:textId="77777777" w:rsidR="00EE30FF" w:rsidRPr="00212359" w:rsidRDefault="00E31A99" w:rsidP="00EE3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173322,8</w:t>
            </w:r>
          </w:p>
          <w:p w14:paraId="1ACBA393" w14:textId="77777777" w:rsidR="008D6B20" w:rsidRPr="00212359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14EFD0C" w14:textId="77777777" w:rsidR="008D6B20" w:rsidRPr="00212359" w:rsidRDefault="00E31A99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101894,4</w:t>
            </w:r>
          </w:p>
        </w:tc>
        <w:tc>
          <w:tcPr>
            <w:tcW w:w="1276" w:type="dxa"/>
            <w:vAlign w:val="center"/>
          </w:tcPr>
          <w:p w14:paraId="1E4E6325" w14:textId="77777777" w:rsidR="008D6B20" w:rsidRPr="00212359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101894,40</w:t>
            </w:r>
          </w:p>
        </w:tc>
      </w:tr>
      <w:tr w:rsidR="008D6B20" w:rsidRPr="00212359" w14:paraId="2E2DE56E" w14:textId="77777777" w:rsidTr="008D6B20">
        <w:trPr>
          <w:trHeight w:val="258"/>
        </w:trPr>
        <w:tc>
          <w:tcPr>
            <w:tcW w:w="1555" w:type="dxa"/>
            <w:vMerge/>
          </w:tcPr>
          <w:p w14:paraId="2D8D6B35" w14:textId="77777777" w:rsidR="008D6B20" w:rsidRPr="00212359" w:rsidRDefault="008D6B20" w:rsidP="008D6B20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2556A85F" w14:textId="77777777" w:rsidR="008D6B20" w:rsidRPr="00212359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08860F5E" w14:textId="77777777" w:rsidR="00EE30FF" w:rsidRPr="00212359" w:rsidRDefault="00EE30FF" w:rsidP="00EE3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84E3C" w14:textId="77777777" w:rsidR="00EE30FF" w:rsidRPr="00212359" w:rsidRDefault="00BF109B" w:rsidP="00EE3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386351,7</w:t>
            </w:r>
          </w:p>
          <w:p w14:paraId="4BAE1968" w14:textId="77777777" w:rsidR="008D6B20" w:rsidRPr="00212359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117ACD" w14:textId="77777777" w:rsidR="00EE30FF" w:rsidRPr="00212359" w:rsidRDefault="00EE30FF" w:rsidP="00EE3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10A60" w14:textId="77777777" w:rsidR="00EE30FF" w:rsidRPr="00212359" w:rsidRDefault="00BF109B" w:rsidP="00EE3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182426,0</w:t>
            </w:r>
          </w:p>
          <w:p w14:paraId="2B17E11D" w14:textId="77777777" w:rsidR="008D6B20" w:rsidRPr="00212359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E23E003" w14:textId="77777777" w:rsidR="008D6B20" w:rsidRPr="00212359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101962,2</w:t>
            </w:r>
          </w:p>
        </w:tc>
        <w:tc>
          <w:tcPr>
            <w:tcW w:w="1276" w:type="dxa"/>
            <w:vAlign w:val="center"/>
          </w:tcPr>
          <w:p w14:paraId="5155C20F" w14:textId="77777777" w:rsidR="008D6B20" w:rsidRPr="00212359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293A9" w14:textId="77777777" w:rsidR="008D6B20" w:rsidRPr="00212359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101963,5</w:t>
            </w:r>
          </w:p>
          <w:p w14:paraId="17E7AEE9" w14:textId="77777777" w:rsidR="008D6B20" w:rsidRPr="00212359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C77D0F" w14:textId="41DADE11" w:rsidR="002F3D89" w:rsidRPr="00212359" w:rsidRDefault="00BA1863" w:rsidP="00BC0711">
      <w:pPr>
        <w:widowControl w:val="0"/>
        <w:suppressAutoHyphens/>
        <w:autoSpaceDE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2359">
        <w:rPr>
          <w:rFonts w:ascii="Times New Roman" w:hAnsi="Times New Roman" w:cs="Times New Roman"/>
          <w:sz w:val="28"/>
          <w:szCs w:val="28"/>
        </w:rPr>
        <w:t xml:space="preserve">1.2. </w:t>
      </w:r>
      <w:r w:rsidR="00BC0711">
        <w:rPr>
          <w:rFonts w:ascii="Times New Roman" w:hAnsi="Times New Roman" w:cs="Times New Roman"/>
          <w:sz w:val="28"/>
          <w:szCs w:val="28"/>
        </w:rPr>
        <w:t>Строку</w:t>
      </w:r>
      <w:r w:rsidR="002A326B" w:rsidRPr="00212359">
        <w:rPr>
          <w:rFonts w:ascii="Times New Roman" w:hAnsi="Times New Roman" w:cs="Times New Roman"/>
          <w:sz w:val="28"/>
          <w:szCs w:val="28"/>
        </w:rPr>
        <w:t xml:space="preserve"> «</w:t>
      </w:r>
      <w:r w:rsidR="002A326B" w:rsidRPr="002123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Объемы и источники финансирования» </w:t>
      </w:r>
      <w:r w:rsidR="00374327" w:rsidRPr="002123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Раздела 1 </w:t>
      </w:r>
      <w:r w:rsidR="002A326B" w:rsidRPr="00212359">
        <w:rPr>
          <w:rFonts w:ascii="Times New Roman" w:hAnsi="Times New Roman" w:cs="Times New Roman"/>
          <w:sz w:val="28"/>
          <w:szCs w:val="28"/>
        </w:rPr>
        <w:t xml:space="preserve">Подпрограммы 1 «Клубная деятельность ЦДК им. С. Рычковой» «Паспорт </w:t>
      </w:r>
      <w:r w:rsidR="002A326B" w:rsidRPr="00212359">
        <w:rPr>
          <w:rFonts w:ascii="Times New Roman" w:hAnsi="Times New Roman" w:cs="Times New Roman"/>
          <w:sz w:val="28"/>
          <w:szCs w:val="28"/>
        </w:rPr>
        <w:lastRenderedPageBreak/>
        <w:t xml:space="preserve">подпрограммы» </w:t>
      </w:r>
      <w:r w:rsidR="00847886" w:rsidRPr="00212359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2F3D89" w:rsidRPr="0021235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233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07"/>
        <w:gridCol w:w="2188"/>
        <w:gridCol w:w="1134"/>
        <w:gridCol w:w="1134"/>
        <w:gridCol w:w="1275"/>
        <w:gridCol w:w="1295"/>
      </w:tblGrid>
      <w:tr w:rsidR="002F3D89" w:rsidRPr="00212359" w14:paraId="1F71AF39" w14:textId="77777777" w:rsidTr="00714683">
        <w:trPr>
          <w:trHeight w:val="192"/>
        </w:trPr>
        <w:tc>
          <w:tcPr>
            <w:tcW w:w="22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D1588F5" w14:textId="77777777" w:rsidR="002F3D89" w:rsidRPr="00212359" w:rsidRDefault="002F3D89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F70B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4B3F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7918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52F3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D2E30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2F3D89" w:rsidRPr="00212359" w14:paraId="61A826C3" w14:textId="77777777" w:rsidTr="0071468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675BD1A1" w14:textId="77777777" w:rsidR="002F3D89" w:rsidRPr="00212359" w:rsidRDefault="002F3D89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608F8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F91E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EABC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0B48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B2F4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3D89" w:rsidRPr="00212359" w14:paraId="367CA1BC" w14:textId="77777777" w:rsidTr="0071468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0AE3E4CE" w14:textId="77777777" w:rsidR="002F3D89" w:rsidRPr="00212359" w:rsidRDefault="002F3D89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D5DC5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32B7A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7CA27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3040C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1DF2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3D89" w:rsidRPr="00212359" w14:paraId="1F96DF36" w14:textId="77777777" w:rsidTr="0071468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66557473" w14:textId="77777777" w:rsidR="002F3D89" w:rsidRPr="00212359" w:rsidRDefault="002F3D89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140BB" w14:textId="77777777" w:rsidR="002F3D89" w:rsidRPr="00212359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D47C8" w14:textId="77777777" w:rsidR="002F3D89" w:rsidRPr="00212359" w:rsidRDefault="002F3D89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7BB9E" w14:textId="77777777" w:rsidR="00DF34E5" w:rsidRPr="00212359" w:rsidRDefault="00BF109B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60333,3</w:t>
            </w:r>
          </w:p>
          <w:p w14:paraId="3EA56ED2" w14:textId="77777777" w:rsidR="002F3D89" w:rsidRPr="00212359" w:rsidRDefault="002F3D89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940A2" w14:textId="77777777" w:rsidR="002F3D89" w:rsidRPr="00212359" w:rsidRDefault="002F3D89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17897" w14:textId="77777777" w:rsidR="00DF34E5" w:rsidRPr="00212359" w:rsidRDefault="00BF109B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28689,30</w:t>
            </w:r>
          </w:p>
          <w:p w14:paraId="5D8C2EDE" w14:textId="77777777" w:rsidR="002F3D89" w:rsidRPr="00212359" w:rsidRDefault="002F3D89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ED7C8" w14:textId="77777777" w:rsidR="002F3D89" w:rsidRPr="00212359" w:rsidRDefault="002F3D89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90B65" w14:textId="77777777" w:rsidR="002F3D89" w:rsidRPr="00212359" w:rsidRDefault="002F3D89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</w:tr>
      <w:tr w:rsidR="00BF109B" w:rsidRPr="00212359" w14:paraId="57884820" w14:textId="77777777" w:rsidTr="00F97DEC">
        <w:trPr>
          <w:trHeight w:val="991"/>
        </w:trPr>
        <w:tc>
          <w:tcPr>
            <w:tcW w:w="220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FDD2F6" w14:textId="77777777" w:rsidR="00BF109B" w:rsidRPr="00212359" w:rsidRDefault="00BF109B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317FD" w14:textId="77777777" w:rsidR="00BF109B" w:rsidRPr="00212359" w:rsidRDefault="00BF109B" w:rsidP="000902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BF8B0" w14:textId="77777777" w:rsidR="00BF109B" w:rsidRPr="00212359" w:rsidRDefault="00BF109B" w:rsidP="000F5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03F1E" w14:textId="77777777" w:rsidR="00BF109B" w:rsidRPr="00212359" w:rsidRDefault="00BF109B" w:rsidP="000F5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60333,3</w:t>
            </w:r>
          </w:p>
          <w:p w14:paraId="0292512C" w14:textId="77777777" w:rsidR="00BF109B" w:rsidRPr="00212359" w:rsidRDefault="00BF109B" w:rsidP="000F5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AE58" w14:textId="77777777" w:rsidR="00BF109B" w:rsidRPr="00212359" w:rsidRDefault="00BF109B" w:rsidP="000F5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D4A00" w14:textId="77777777" w:rsidR="00BF109B" w:rsidRPr="00212359" w:rsidRDefault="00BF109B" w:rsidP="000F5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28689,30</w:t>
            </w:r>
          </w:p>
          <w:p w14:paraId="69BCBF49" w14:textId="77777777" w:rsidR="00BF109B" w:rsidRPr="00212359" w:rsidRDefault="00BF109B" w:rsidP="000F5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332D5" w14:textId="77777777" w:rsidR="00BF109B" w:rsidRPr="00212359" w:rsidRDefault="00BF109B" w:rsidP="000F5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1CAA7" w14:textId="77777777" w:rsidR="00BF109B" w:rsidRPr="00212359" w:rsidRDefault="00BF109B" w:rsidP="000F5B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</w:tr>
    </w:tbl>
    <w:p w14:paraId="2089C4BF" w14:textId="77777777" w:rsidR="007C2C43" w:rsidRPr="00212359" w:rsidRDefault="007C2C43" w:rsidP="0053483D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4D9758" w14:textId="442BEF0D" w:rsidR="007C2C43" w:rsidRPr="00212359" w:rsidRDefault="007C2C43" w:rsidP="007C2C43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212359">
        <w:rPr>
          <w:rFonts w:ascii="Times New Roman" w:hAnsi="Times New Roman" w:cs="Times New Roman"/>
          <w:sz w:val="28"/>
          <w:szCs w:val="28"/>
        </w:rPr>
        <w:t xml:space="preserve">1.3. </w:t>
      </w:r>
      <w:r w:rsidR="00BC0711">
        <w:rPr>
          <w:rFonts w:ascii="Times New Roman" w:hAnsi="Times New Roman" w:cs="Times New Roman"/>
          <w:sz w:val="28"/>
          <w:szCs w:val="28"/>
        </w:rPr>
        <w:t>Строку</w:t>
      </w:r>
      <w:r w:rsidRPr="00212359">
        <w:rPr>
          <w:rFonts w:ascii="Times New Roman" w:hAnsi="Times New Roman" w:cs="Times New Roman"/>
          <w:sz w:val="28"/>
          <w:szCs w:val="28"/>
        </w:rPr>
        <w:t xml:space="preserve"> «Объемы и источники финансирования» Раздела 1 Подпрограммы 2</w:t>
      </w:r>
      <w:r w:rsidRPr="00212359">
        <w:rPr>
          <w:sz w:val="28"/>
          <w:szCs w:val="28"/>
        </w:rPr>
        <w:t xml:space="preserve"> </w:t>
      </w:r>
      <w:r w:rsidRPr="00212359">
        <w:rPr>
          <w:rFonts w:ascii="Times New Roman" w:hAnsi="Times New Roman" w:cs="Times New Roman"/>
          <w:sz w:val="28"/>
          <w:szCs w:val="28"/>
        </w:rPr>
        <w:t>«Дополнительное образование в сфере культуры МКУ ДО КДХШ» на 2026-2028 гг.</w:t>
      </w:r>
      <w:r w:rsidRPr="00212359">
        <w:rPr>
          <w:rFonts w:ascii="Times New Roman" w:hAnsi="Times New Roman" w:cs="Times New Roman"/>
          <w:color w:val="000000"/>
          <w:sz w:val="28"/>
          <w:szCs w:val="28"/>
        </w:rPr>
        <w:t xml:space="preserve"> «Паспорт подпрограммы» изложить </w:t>
      </w:r>
      <w:r w:rsidRPr="00212359">
        <w:rPr>
          <w:rFonts w:ascii="Times New Roman" w:eastAsia="MS Mincho" w:hAnsi="Times New Roman" w:cs="Times New Roman"/>
          <w:bCs/>
          <w:sz w:val="28"/>
          <w:szCs w:val="28"/>
        </w:rPr>
        <w:t>в новой редакции:</w:t>
      </w:r>
    </w:p>
    <w:tbl>
      <w:tblPr>
        <w:tblW w:w="9214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2410"/>
        <w:gridCol w:w="1134"/>
        <w:gridCol w:w="992"/>
        <w:gridCol w:w="1134"/>
        <w:gridCol w:w="1276"/>
      </w:tblGrid>
      <w:tr w:rsidR="007C2C43" w:rsidRPr="00212359" w14:paraId="01E30BB2" w14:textId="77777777" w:rsidTr="00C34730">
        <w:trPr>
          <w:trHeight w:val="321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BB40182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A9956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97287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694E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9B04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E5D0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7C2C43" w:rsidRPr="00212359" w14:paraId="23DB8CD7" w14:textId="77777777" w:rsidTr="00C34730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E4468CD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8912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470A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A19C1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FA20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A5E97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7C2C43" w:rsidRPr="00212359" w14:paraId="15DE1D2B" w14:textId="77777777" w:rsidTr="00C34730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8B6E09C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3859B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96957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2D3D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2FBC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3071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7C2C43" w:rsidRPr="00212359" w14:paraId="32114690" w14:textId="77777777" w:rsidTr="00C34730">
        <w:trPr>
          <w:trHeight w:val="1423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511C45B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68059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68D08" w14:textId="77777777" w:rsidR="007C2C43" w:rsidRPr="00212359" w:rsidRDefault="007C2C43" w:rsidP="00C34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18661,2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D364F" w14:textId="77777777" w:rsidR="007C2C43" w:rsidRPr="00212359" w:rsidRDefault="007C2C43" w:rsidP="00C34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8636,0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95CB3" w14:textId="77777777" w:rsidR="007C2C43" w:rsidRPr="00212359" w:rsidRDefault="007C2C43" w:rsidP="00C34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5012,60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61D5D" w14:textId="77777777" w:rsidR="007C2C43" w:rsidRPr="00212359" w:rsidRDefault="007C2C43" w:rsidP="00C34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5012,60</w:t>
            </w:r>
          </w:p>
        </w:tc>
      </w:tr>
      <w:tr w:rsidR="007C2C43" w:rsidRPr="00212359" w14:paraId="090273C9" w14:textId="77777777" w:rsidTr="00C34730">
        <w:trPr>
          <w:trHeight w:val="1134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BCCCA9E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5F41A" w14:textId="77777777" w:rsidR="007C2C43" w:rsidRPr="00212359" w:rsidRDefault="007C2C43" w:rsidP="00C3473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26814" w14:textId="77777777" w:rsidR="007C2C43" w:rsidRPr="00212359" w:rsidRDefault="007C2C43" w:rsidP="00C34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18661,2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FB0E9" w14:textId="77777777" w:rsidR="007C2C43" w:rsidRPr="00212359" w:rsidRDefault="007C2C43" w:rsidP="00C34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8636,0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2DF32" w14:textId="77777777" w:rsidR="007C2C43" w:rsidRPr="00212359" w:rsidRDefault="007C2C43" w:rsidP="00C34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5012,60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94114" w14:textId="77777777" w:rsidR="007C2C43" w:rsidRPr="00212359" w:rsidRDefault="007C2C43" w:rsidP="00C34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5012,60</w:t>
            </w:r>
          </w:p>
        </w:tc>
      </w:tr>
    </w:tbl>
    <w:p w14:paraId="3E209F7D" w14:textId="77777777" w:rsidR="007C2C43" w:rsidRPr="00212359" w:rsidRDefault="007C2C43" w:rsidP="007C2C43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04936477" w14:textId="77777777" w:rsidR="007C2C43" w:rsidRPr="00212359" w:rsidRDefault="007C2C43" w:rsidP="0053483D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581EBD8" w14:textId="77777777" w:rsidR="007C2C43" w:rsidRPr="00212359" w:rsidRDefault="007C2C43" w:rsidP="0053483D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441834E" w14:textId="77777777" w:rsidR="007C2C43" w:rsidRPr="00212359" w:rsidRDefault="007C2C43" w:rsidP="0053483D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5705E6" w14:textId="77777777" w:rsidR="007C2C43" w:rsidRPr="00212359" w:rsidRDefault="007C2C43" w:rsidP="0053483D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58A3C19" w14:textId="77777777" w:rsidR="007C2C43" w:rsidRPr="00212359" w:rsidRDefault="007C2C43" w:rsidP="0053483D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304202" w14:textId="77777777" w:rsidR="007C2C43" w:rsidRPr="00212359" w:rsidRDefault="007C2C43" w:rsidP="000B728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D60FFAD" w14:textId="77777777" w:rsidR="007C2C43" w:rsidRPr="00212359" w:rsidRDefault="007C2C43" w:rsidP="0053483D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D3D451F" w14:textId="62B17F49" w:rsidR="00D2735F" w:rsidRPr="00212359" w:rsidRDefault="00C67F84" w:rsidP="0053483D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21235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912058" w:rsidRPr="00212359">
        <w:rPr>
          <w:rFonts w:ascii="Times New Roman" w:hAnsi="Times New Roman" w:cs="Times New Roman"/>
          <w:sz w:val="28"/>
          <w:szCs w:val="28"/>
        </w:rPr>
        <w:t>.4</w:t>
      </w:r>
      <w:r w:rsidRPr="00212359">
        <w:rPr>
          <w:rFonts w:ascii="Times New Roman" w:hAnsi="Times New Roman" w:cs="Times New Roman"/>
          <w:sz w:val="28"/>
          <w:szCs w:val="28"/>
        </w:rPr>
        <w:t xml:space="preserve">. </w:t>
      </w:r>
      <w:r w:rsidR="00BC0711">
        <w:rPr>
          <w:rFonts w:ascii="Times New Roman" w:hAnsi="Times New Roman" w:cs="Times New Roman"/>
          <w:sz w:val="28"/>
          <w:szCs w:val="28"/>
        </w:rPr>
        <w:t xml:space="preserve">Строку </w:t>
      </w:r>
      <w:r w:rsidR="00851482" w:rsidRPr="00212359">
        <w:rPr>
          <w:rFonts w:ascii="Times New Roman" w:hAnsi="Times New Roman" w:cs="Times New Roman"/>
          <w:sz w:val="28"/>
          <w:szCs w:val="28"/>
        </w:rPr>
        <w:t xml:space="preserve">«Объемы и источники финансирования» Раздела 1 </w:t>
      </w:r>
      <w:r w:rsidR="004176A7" w:rsidRPr="00212359">
        <w:rPr>
          <w:rFonts w:ascii="Times New Roman" w:hAnsi="Times New Roman" w:cs="Times New Roman"/>
          <w:sz w:val="28"/>
          <w:szCs w:val="28"/>
        </w:rPr>
        <w:t>Подпрограмм</w:t>
      </w:r>
      <w:r w:rsidR="0092777C" w:rsidRPr="00212359">
        <w:rPr>
          <w:rFonts w:ascii="Times New Roman" w:hAnsi="Times New Roman" w:cs="Times New Roman"/>
          <w:sz w:val="28"/>
          <w:szCs w:val="28"/>
        </w:rPr>
        <w:t>ы</w:t>
      </w:r>
      <w:r w:rsidR="004176A7" w:rsidRPr="00212359">
        <w:rPr>
          <w:rFonts w:ascii="Times New Roman" w:hAnsi="Times New Roman" w:cs="Times New Roman"/>
          <w:sz w:val="28"/>
          <w:szCs w:val="28"/>
        </w:rPr>
        <w:t xml:space="preserve"> </w:t>
      </w:r>
      <w:r w:rsidR="00C57057" w:rsidRPr="00212359">
        <w:rPr>
          <w:rFonts w:ascii="Times New Roman" w:hAnsi="Times New Roman" w:cs="Times New Roman"/>
          <w:sz w:val="28"/>
          <w:szCs w:val="28"/>
        </w:rPr>
        <w:t>3</w:t>
      </w:r>
      <w:r w:rsidR="004176A7" w:rsidRPr="00212359">
        <w:rPr>
          <w:sz w:val="28"/>
          <w:szCs w:val="28"/>
        </w:rPr>
        <w:t xml:space="preserve"> </w:t>
      </w:r>
      <w:r w:rsidR="004176A7" w:rsidRPr="00212359">
        <w:rPr>
          <w:rFonts w:ascii="Times New Roman" w:hAnsi="Times New Roman" w:cs="Times New Roman"/>
          <w:sz w:val="28"/>
          <w:szCs w:val="28"/>
        </w:rPr>
        <w:t>«</w:t>
      </w:r>
      <w:r w:rsidR="00C57057" w:rsidRPr="00212359">
        <w:rPr>
          <w:rFonts w:ascii="Times New Roman" w:hAnsi="Times New Roman" w:cs="Times New Roman"/>
          <w:sz w:val="28"/>
          <w:szCs w:val="28"/>
        </w:rPr>
        <w:t>Управление в сфере культуры</w:t>
      </w:r>
      <w:r w:rsidR="004176A7" w:rsidRPr="00212359">
        <w:rPr>
          <w:rFonts w:ascii="Times New Roman" w:hAnsi="Times New Roman" w:cs="Times New Roman"/>
          <w:sz w:val="28"/>
          <w:szCs w:val="28"/>
        </w:rPr>
        <w:t>»</w:t>
      </w:r>
      <w:r w:rsidR="00FF6F62" w:rsidRPr="00212359">
        <w:rPr>
          <w:rFonts w:ascii="Times New Roman" w:hAnsi="Times New Roman" w:cs="Times New Roman"/>
          <w:sz w:val="28"/>
          <w:szCs w:val="28"/>
        </w:rPr>
        <w:t xml:space="preserve"> на 2026-2028 гг</w:t>
      </w:r>
      <w:r w:rsidR="008E7600" w:rsidRPr="00212359">
        <w:rPr>
          <w:rFonts w:ascii="Times New Roman" w:hAnsi="Times New Roman" w:cs="Times New Roman"/>
          <w:sz w:val="28"/>
          <w:szCs w:val="28"/>
        </w:rPr>
        <w:t>.</w:t>
      </w:r>
      <w:r w:rsidR="004176A7" w:rsidRPr="00212359">
        <w:rPr>
          <w:rFonts w:ascii="Times New Roman" w:hAnsi="Times New Roman" w:cs="Times New Roman"/>
          <w:color w:val="000000"/>
          <w:sz w:val="28"/>
          <w:szCs w:val="28"/>
        </w:rPr>
        <w:t xml:space="preserve"> «Паспорт подпрограммы» изложить </w:t>
      </w:r>
      <w:r w:rsidR="004176A7" w:rsidRPr="00212359">
        <w:rPr>
          <w:rFonts w:ascii="Times New Roman" w:eastAsia="MS Mincho" w:hAnsi="Times New Roman" w:cs="Times New Roman"/>
          <w:bCs/>
          <w:sz w:val="28"/>
          <w:szCs w:val="28"/>
        </w:rPr>
        <w:t>в новой редакции</w:t>
      </w:r>
      <w:r w:rsidR="00D2735F" w:rsidRPr="00212359">
        <w:rPr>
          <w:rFonts w:ascii="Times New Roman" w:eastAsia="MS Mincho" w:hAnsi="Times New Roman" w:cs="Times New Roman"/>
          <w:bCs/>
          <w:sz w:val="28"/>
          <w:szCs w:val="28"/>
        </w:rPr>
        <w:t>:</w:t>
      </w: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2410"/>
        <w:gridCol w:w="1276"/>
        <w:gridCol w:w="992"/>
        <w:gridCol w:w="1134"/>
        <w:gridCol w:w="1276"/>
      </w:tblGrid>
      <w:tr w:rsidR="00D2735F" w:rsidRPr="00212359" w14:paraId="65B5865E" w14:textId="77777777" w:rsidTr="00912058">
        <w:trPr>
          <w:trHeight w:val="321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29195B9" w14:textId="77777777" w:rsidR="00D2735F" w:rsidRPr="00212359" w:rsidRDefault="00D2735F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9D6A" w14:textId="77777777" w:rsidR="00D2735F" w:rsidRPr="00212359" w:rsidRDefault="00D2735F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E917" w14:textId="77777777" w:rsidR="00D2735F" w:rsidRPr="00212359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DB50" w14:textId="77777777" w:rsidR="00D2735F" w:rsidRPr="00212359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8299" w14:textId="77777777" w:rsidR="00D2735F" w:rsidRPr="00212359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0F0F" w14:textId="77777777" w:rsidR="00D2735F" w:rsidRPr="00212359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D2735F" w:rsidRPr="00212359" w14:paraId="1A8AD74B" w14:textId="77777777" w:rsidTr="00912058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FF0AEC5" w14:textId="77777777" w:rsidR="00D2735F" w:rsidRPr="00212359" w:rsidRDefault="00D2735F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DA79D" w14:textId="77777777" w:rsidR="00D2735F" w:rsidRPr="00212359" w:rsidRDefault="00D2735F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092D" w14:textId="77777777" w:rsidR="00D2735F" w:rsidRPr="00212359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E6B4" w14:textId="77777777" w:rsidR="00D2735F" w:rsidRPr="00212359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5BB0" w14:textId="77777777" w:rsidR="00D2735F" w:rsidRPr="00212359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2FAE" w14:textId="77777777" w:rsidR="00D2735F" w:rsidRPr="00212359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D2735F" w:rsidRPr="00212359" w14:paraId="0BA0CCCC" w14:textId="77777777" w:rsidTr="00912058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B7221BF" w14:textId="77777777" w:rsidR="00D2735F" w:rsidRPr="00212359" w:rsidRDefault="00D2735F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575DF" w14:textId="77777777" w:rsidR="00D2735F" w:rsidRPr="00212359" w:rsidRDefault="00D2735F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7B956" w14:textId="77777777" w:rsidR="00D2735F" w:rsidRPr="00212359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E0376" w14:textId="77777777" w:rsidR="00D2735F" w:rsidRPr="00212359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C34D" w14:textId="77777777" w:rsidR="00D2735F" w:rsidRPr="00212359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C1726" w14:textId="77777777" w:rsidR="00D2735F" w:rsidRPr="00212359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D40F53" w:rsidRPr="00C37906" w14:paraId="0FFC49AD" w14:textId="77777777" w:rsidTr="00912058">
        <w:trPr>
          <w:trHeight w:val="1423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2DD663B" w14:textId="77777777" w:rsidR="00D40F53" w:rsidRPr="00212359" w:rsidRDefault="00D40F53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C125" w14:textId="77777777" w:rsidR="00D40F53" w:rsidRPr="00212359" w:rsidRDefault="00D40F53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2123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8EDF" w14:textId="77777777" w:rsidR="00D40F53" w:rsidRPr="00212359" w:rsidRDefault="0091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105883,10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AC02E" w14:textId="77777777" w:rsidR="00D40F53" w:rsidRPr="00212359" w:rsidRDefault="00912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44633,3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B5CE8" w14:textId="77777777" w:rsidR="00D40F53" w:rsidRPr="00212359" w:rsidRDefault="00D40F53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30624,9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812F6" w14:textId="77777777" w:rsidR="00D40F53" w:rsidRPr="00C37906" w:rsidRDefault="00D40F53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359">
              <w:rPr>
                <w:rFonts w:ascii="Times New Roman" w:hAnsi="Times New Roman" w:cs="Times New Roman"/>
                <w:sz w:val="24"/>
                <w:szCs w:val="24"/>
              </w:rPr>
              <w:t>30624,9</w:t>
            </w:r>
          </w:p>
        </w:tc>
      </w:tr>
      <w:tr w:rsidR="00912058" w:rsidRPr="00C37906" w14:paraId="3E788644" w14:textId="77777777" w:rsidTr="00912058">
        <w:trPr>
          <w:trHeight w:val="1134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CA3314F" w14:textId="77777777" w:rsidR="00912058" w:rsidRPr="00C37906" w:rsidRDefault="00912058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79E21" w14:textId="77777777" w:rsidR="00912058" w:rsidRPr="00C37906" w:rsidRDefault="00912058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A508C" w14:textId="77777777" w:rsidR="00912058" w:rsidRPr="00C37906" w:rsidRDefault="00912058" w:rsidP="00C34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105883,10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0EEBD" w14:textId="77777777" w:rsidR="00912058" w:rsidRPr="00C37906" w:rsidRDefault="00912058" w:rsidP="00C34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44633,3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A75F" w14:textId="77777777" w:rsidR="00912058" w:rsidRPr="00C37906" w:rsidRDefault="00912058" w:rsidP="00C34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30624,9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8B1C5" w14:textId="77777777" w:rsidR="00912058" w:rsidRPr="00C37906" w:rsidRDefault="00912058" w:rsidP="00C34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30624,9</w:t>
            </w:r>
          </w:p>
        </w:tc>
      </w:tr>
    </w:tbl>
    <w:p w14:paraId="30C3C548" w14:textId="77777777" w:rsidR="00077BFF" w:rsidRPr="00C37906" w:rsidRDefault="00077BFF" w:rsidP="00077BFF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6174282E" w14:textId="77777777" w:rsidR="00077BFF" w:rsidRPr="00077BFF" w:rsidRDefault="00077BFF" w:rsidP="00077BFF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36626C" w14:textId="485001AF" w:rsidR="00077BFF" w:rsidRPr="00077BFF" w:rsidRDefault="00077BFF" w:rsidP="00077BFF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077BFF">
        <w:rPr>
          <w:rFonts w:ascii="Times New Roman" w:hAnsi="Times New Roman" w:cs="Times New Roman"/>
          <w:sz w:val="28"/>
          <w:szCs w:val="28"/>
        </w:rPr>
        <w:t>1</w:t>
      </w:r>
      <w:r w:rsidRPr="00C37906">
        <w:rPr>
          <w:rFonts w:ascii="Times New Roman" w:hAnsi="Times New Roman" w:cs="Times New Roman"/>
          <w:sz w:val="28"/>
          <w:szCs w:val="28"/>
        </w:rPr>
        <w:t>.5</w:t>
      </w:r>
      <w:r w:rsidRPr="00077BFF">
        <w:rPr>
          <w:rFonts w:ascii="Times New Roman" w:hAnsi="Times New Roman" w:cs="Times New Roman"/>
          <w:sz w:val="28"/>
          <w:szCs w:val="28"/>
        </w:rPr>
        <w:t xml:space="preserve">. </w:t>
      </w:r>
      <w:r w:rsidR="00BC0711">
        <w:rPr>
          <w:rFonts w:ascii="Times New Roman" w:hAnsi="Times New Roman" w:cs="Times New Roman"/>
          <w:sz w:val="28"/>
          <w:szCs w:val="28"/>
        </w:rPr>
        <w:t>Строку</w:t>
      </w:r>
      <w:r w:rsidRPr="00077BFF">
        <w:rPr>
          <w:rFonts w:ascii="Times New Roman" w:hAnsi="Times New Roman" w:cs="Times New Roman"/>
          <w:sz w:val="28"/>
          <w:szCs w:val="28"/>
        </w:rPr>
        <w:t xml:space="preserve"> «Объемы и источники финансирования» Раздела 1 Подпрограммы </w:t>
      </w:r>
      <w:r w:rsidRPr="00C37906">
        <w:rPr>
          <w:rFonts w:ascii="Times New Roman" w:hAnsi="Times New Roman" w:cs="Times New Roman"/>
          <w:sz w:val="28"/>
          <w:szCs w:val="28"/>
        </w:rPr>
        <w:t>5</w:t>
      </w:r>
      <w:r w:rsidRPr="00077BFF">
        <w:rPr>
          <w:sz w:val="28"/>
          <w:szCs w:val="28"/>
        </w:rPr>
        <w:t xml:space="preserve"> </w:t>
      </w:r>
      <w:r w:rsidRPr="00C37906">
        <w:rPr>
          <w:rFonts w:ascii="Times New Roman" w:hAnsi="Times New Roman" w:cs="Times New Roman"/>
          <w:sz w:val="28"/>
          <w:szCs w:val="28"/>
        </w:rPr>
        <w:t>«Дополнительное образование в сфере культуры. МБУ ДО ДМШ»</w:t>
      </w:r>
      <w:r w:rsidRPr="00077BFF">
        <w:rPr>
          <w:rFonts w:ascii="Times New Roman" w:hAnsi="Times New Roman" w:cs="Times New Roman"/>
          <w:sz w:val="28"/>
          <w:szCs w:val="28"/>
        </w:rPr>
        <w:t xml:space="preserve"> на 2026-2028 гг.</w:t>
      </w:r>
      <w:r w:rsidRPr="00077BFF">
        <w:rPr>
          <w:rFonts w:ascii="Times New Roman" w:hAnsi="Times New Roman" w:cs="Times New Roman"/>
          <w:color w:val="000000"/>
          <w:sz w:val="28"/>
          <w:szCs w:val="28"/>
        </w:rPr>
        <w:t xml:space="preserve"> «Паспорт подпрограммы» изложить </w:t>
      </w:r>
      <w:r w:rsidRPr="00077BFF">
        <w:rPr>
          <w:rFonts w:ascii="Times New Roman" w:eastAsia="MS Mincho" w:hAnsi="Times New Roman" w:cs="Times New Roman"/>
          <w:bCs/>
          <w:sz w:val="28"/>
          <w:szCs w:val="28"/>
        </w:rPr>
        <w:t>в новой редакции:</w:t>
      </w: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2410"/>
        <w:gridCol w:w="1276"/>
        <w:gridCol w:w="992"/>
        <w:gridCol w:w="1134"/>
        <w:gridCol w:w="1276"/>
      </w:tblGrid>
      <w:tr w:rsidR="00077BFF" w:rsidRPr="00077BFF" w14:paraId="48590098" w14:textId="77777777" w:rsidTr="00C34730">
        <w:trPr>
          <w:trHeight w:val="321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16AB0CA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CE9E8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FCA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A39E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B6D2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68A3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077BFF" w:rsidRPr="00077BFF" w14:paraId="73125D64" w14:textId="77777777" w:rsidTr="00C34730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7896B8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ADFF8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FFBD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DCE9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BC05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202CD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077BFF" w:rsidRPr="00077BFF" w14:paraId="41061224" w14:textId="77777777" w:rsidTr="00C34730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295CD40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FD6E8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6722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6FEC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9238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2DE2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077BFF" w:rsidRPr="00077BFF" w14:paraId="5124BEF2" w14:textId="77777777" w:rsidTr="00C34730">
        <w:trPr>
          <w:trHeight w:val="1423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0F2BD28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F655A" w14:textId="77777777" w:rsidR="00077BFF" w:rsidRPr="00077BFF" w:rsidRDefault="00077BFF" w:rsidP="00077B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FDB8D" w14:textId="77777777" w:rsidR="00077BFF" w:rsidRPr="00077BFF" w:rsidRDefault="00741238" w:rsidP="0007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25311,2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6905B" w14:textId="77777777" w:rsidR="00077BFF" w:rsidRPr="00077BFF" w:rsidRDefault="00741238" w:rsidP="0007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12007,2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CCE9F" w14:textId="77777777" w:rsidR="00077BFF" w:rsidRPr="00077BFF" w:rsidRDefault="00741238" w:rsidP="0007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6652,0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F8240" w14:textId="77777777" w:rsidR="00077BFF" w:rsidRPr="00077BFF" w:rsidRDefault="00741238" w:rsidP="00077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6652,0</w:t>
            </w:r>
          </w:p>
        </w:tc>
      </w:tr>
      <w:tr w:rsidR="00741238" w:rsidRPr="00077BFF" w14:paraId="40785011" w14:textId="77777777" w:rsidTr="00C34730">
        <w:trPr>
          <w:trHeight w:val="1134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9BE20C2" w14:textId="77777777" w:rsidR="00741238" w:rsidRPr="00077BFF" w:rsidRDefault="00741238" w:rsidP="00077B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B79F5" w14:textId="77777777" w:rsidR="00741238" w:rsidRPr="00077BFF" w:rsidRDefault="00741238" w:rsidP="00077BF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BF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290C9" w14:textId="77777777" w:rsidR="00741238" w:rsidRPr="00077BFF" w:rsidRDefault="00741238" w:rsidP="00C34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25311,2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92E43" w14:textId="77777777" w:rsidR="00741238" w:rsidRPr="00077BFF" w:rsidRDefault="00741238" w:rsidP="00C34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12007,2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07F80" w14:textId="77777777" w:rsidR="00741238" w:rsidRPr="00077BFF" w:rsidRDefault="00741238" w:rsidP="00C34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6652,0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8566D" w14:textId="77777777" w:rsidR="00741238" w:rsidRPr="00077BFF" w:rsidRDefault="00741238" w:rsidP="00C34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6652,0</w:t>
            </w:r>
          </w:p>
        </w:tc>
      </w:tr>
    </w:tbl>
    <w:p w14:paraId="62A4660E" w14:textId="77777777" w:rsidR="00077BFF" w:rsidRPr="00C37906" w:rsidRDefault="00077BFF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57EC1BAC" w14:textId="77777777" w:rsidR="00077BFF" w:rsidRPr="00C37906" w:rsidRDefault="00077BFF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17EE879A" w14:textId="77777777" w:rsidR="00077BFF" w:rsidRPr="00C37906" w:rsidRDefault="00077BFF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34D4EAEC" w14:textId="77777777" w:rsidR="00077BFF" w:rsidRPr="00C37906" w:rsidRDefault="00077BFF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6745409D" w14:textId="77777777" w:rsidR="00077BFF" w:rsidRPr="00C37906" w:rsidRDefault="00077BFF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66CCC1EA" w14:textId="77777777" w:rsidR="00077BFF" w:rsidRPr="00C37906" w:rsidRDefault="00077BFF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58382A03" w14:textId="77777777" w:rsidR="00077BFF" w:rsidRPr="00C37906" w:rsidRDefault="00077BFF" w:rsidP="000B7289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7DB0A687" w14:textId="77777777" w:rsidR="00077BFF" w:rsidRPr="00C37906" w:rsidRDefault="00077BFF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7CF18964" w14:textId="6414C622" w:rsidR="000F4ED0" w:rsidRPr="00C37906" w:rsidRDefault="00077BFF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C37906">
        <w:rPr>
          <w:rFonts w:ascii="Times New Roman" w:eastAsia="MS Mincho" w:hAnsi="Times New Roman" w:cs="Times New Roman"/>
          <w:bCs/>
          <w:sz w:val="28"/>
          <w:szCs w:val="28"/>
        </w:rPr>
        <w:t>1.6</w:t>
      </w:r>
      <w:r w:rsidR="000F4ED0" w:rsidRPr="00C37906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80081E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BC0711">
        <w:rPr>
          <w:rFonts w:ascii="Times New Roman" w:eastAsia="MS Mincho" w:hAnsi="Times New Roman" w:cs="Times New Roman"/>
          <w:bCs/>
          <w:sz w:val="28"/>
          <w:szCs w:val="28"/>
        </w:rPr>
        <w:t>Строку</w:t>
      </w:r>
      <w:r w:rsidR="0009025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«Объемы и источники финансирования» Раздела 1 </w:t>
      </w:r>
      <w:r w:rsidR="008E7600" w:rsidRPr="00C37906">
        <w:rPr>
          <w:rFonts w:ascii="Times New Roman" w:hAnsi="Times New Roman" w:cs="Times New Roman"/>
          <w:sz w:val="28"/>
          <w:szCs w:val="28"/>
        </w:rPr>
        <w:t>П</w:t>
      </w:r>
      <w:r w:rsidR="0080081E" w:rsidRPr="00C37906">
        <w:rPr>
          <w:rFonts w:ascii="Times New Roman" w:eastAsia="MS Mincho" w:hAnsi="Times New Roman" w:cs="Times New Roman"/>
          <w:bCs/>
          <w:sz w:val="28"/>
          <w:szCs w:val="28"/>
        </w:rPr>
        <w:t>одпрограмм</w:t>
      </w:r>
      <w:r w:rsidR="0009025D" w:rsidRPr="00C37906">
        <w:rPr>
          <w:rFonts w:ascii="Times New Roman" w:eastAsia="MS Mincho" w:hAnsi="Times New Roman" w:cs="Times New Roman"/>
          <w:bCs/>
          <w:sz w:val="28"/>
          <w:szCs w:val="28"/>
        </w:rPr>
        <w:t>ы</w:t>
      </w:r>
      <w:r w:rsidR="0080081E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7 «Сельские учреждения культуры» </w:t>
      </w:r>
      <w:r w:rsidR="00AC5C20" w:rsidRPr="00C37906">
        <w:rPr>
          <w:rFonts w:ascii="Times New Roman" w:eastAsia="MS Mincho" w:hAnsi="Times New Roman" w:cs="Times New Roman"/>
          <w:bCs/>
          <w:sz w:val="28"/>
          <w:szCs w:val="28"/>
        </w:rPr>
        <w:t>на 2026-2028 гг</w:t>
      </w:r>
      <w:r w:rsidR="008E7600" w:rsidRPr="00C37906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80081E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«Паспорт подпрограммы» изложить в новой редакци</w:t>
      </w:r>
      <w:r w:rsidR="00AC5C20" w:rsidRPr="00C37906">
        <w:rPr>
          <w:rFonts w:ascii="Times New Roman" w:eastAsia="MS Mincho" w:hAnsi="Times New Roman" w:cs="Times New Roman"/>
          <w:bCs/>
          <w:sz w:val="28"/>
          <w:szCs w:val="28"/>
        </w:rPr>
        <w:t>и</w:t>
      </w:r>
      <w:r w:rsidR="0009025D" w:rsidRPr="00C37906">
        <w:rPr>
          <w:rFonts w:ascii="Times New Roman" w:eastAsia="MS Mincho" w:hAnsi="Times New Roman" w:cs="Times New Roman"/>
          <w:bCs/>
          <w:sz w:val="28"/>
          <w:szCs w:val="28"/>
        </w:rPr>
        <w:t>:</w:t>
      </w:r>
    </w:p>
    <w:tbl>
      <w:tblPr>
        <w:tblW w:w="9294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985"/>
        <w:gridCol w:w="1276"/>
        <w:gridCol w:w="1275"/>
        <w:gridCol w:w="1084"/>
        <w:gridCol w:w="1406"/>
      </w:tblGrid>
      <w:tr w:rsidR="0009025D" w:rsidRPr="00C37906" w14:paraId="36AA95A6" w14:textId="77777777" w:rsidTr="00714683">
        <w:trPr>
          <w:trHeight w:val="192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930C760" w14:textId="77777777" w:rsidR="0009025D" w:rsidRPr="00C37906" w:rsidRDefault="0009025D" w:rsidP="0053483D">
            <w:pPr>
              <w:widowControl w:val="0"/>
              <w:tabs>
                <w:tab w:val="left" w:pos="77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3790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Объемы и источники финансирования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8611" w14:textId="77777777"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0C00" w14:textId="77777777"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1CF6" w14:textId="77777777"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F5B7" w14:textId="77777777"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510F" w14:textId="77777777"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09025D" w:rsidRPr="00C37906" w14:paraId="0FEB80B7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493BDC0B" w14:textId="77777777" w:rsidR="0009025D" w:rsidRPr="00C37906" w:rsidRDefault="0009025D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56A90" w14:textId="77777777"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5E49C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2DC2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83355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62522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025D" w:rsidRPr="00C37906" w14:paraId="437B9321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58B5AD84" w14:textId="77777777" w:rsidR="0009025D" w:rsidRPr="00C37906" w:rsidRDefault="0009025D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E9444" w14:textId="77777777"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AE373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5837,1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47817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5837,1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FBE81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C44E2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025D" w:rsidRPr="00C37906" w14:paraId="3CB592A6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76C82ABB" w14:textId="77777777" w:rsidR="0009025D" w:rsidRPr="00C37906" w:rsidRDefault="0009025D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C4EA7" w14:textId="77777777" w:rsidR="0009025D" w:rsidRPr="00C37906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24D48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BC3AA" w14:textId="77777777" w:rsidR="00917662" w:rsidRPr="00C37906" w:rsidRDefault="000B7289" w:rsidP="0091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121454,2</w:t>
            </w:r>
          </w:p>
          <w:p w14:paraId="5B6DF1A6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C638C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3A57C" w14:textId="77777777" w:rsidR="00917662" w:rsidRPr="00C37906" w:rsidRDefault="000B7289" w:rsidP="0091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57688,2</w:t>
            </w:r>
          </w:p>
          <w:p w14:paraId="305065A8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8AF2E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546B0" w14:textId="77777777" w:rsidR="0009025D" w:rsidRPr="00C37906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</w:tr>
      <w:tr w:rsidR="00917662" w:rsidRPr="00C37906" w14:paraId="6522272D" w14:textId="77777777" w:rsidTr="00714683">
        <w:trPr>
          <w:trHeight w:val="1089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C7B370" w14:textId="77777777" w:rsidR="00917662" w:rsidRPr="00C37906" w:rsidRDefault="00917662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B8DF4" w14:textId="77777777" w:rsidR="00917662" w:rsidRPr="00C37906" w:rsidRDefault="00917662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1A14E" w14:textId="77777777" w:rsidR="00917662" w:rsidRPr="00C37906" w:rsidRDefault="000B7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127341,3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61B1A" w14:textId="77777777" w:rsidR="00917662" w:rsidRPr="00C37906" w:rsidRDefault="000B7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63575,3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AB8B2" w14:textId="77777777" w:rsidR="00917662" w:rsidRPr="00C37906" w:rsidRDefault="000B7289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C4F11" w14:textId="77777777" w:rsidR="00917662" w:rsidRPr="00C37906" w:rsidRDefault="00917662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906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</w:tr>
    </w:tbl>
    <w:p w14:paraId="6A45C7AE" w14:textId="77777777" w:rsidR="001B461C" w:rsidRPr="00C37906" w:rsidRDefault="00647CE6" w:rsidP="0053483D">
      <w:pPr>
        <w:shd w:val="clear" w:color="auto" w:fill="FFFFFF"/>
        <w:tabs>
          <w:tab w:val="left" w:pos="709"/>
        </w:tabs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C37906">
        <w:rPr>
          <w:rFonts w:ascii="Times New Roman" w:eastAsia="MS Mincho" w:hAnsi="Times New Roman" w:cs="Times New Roman"/>
          <w:bCs/>
          <w:sz w:val="28"/>
          <w:szCs w:val="28"/>
        </w:rPr>
        <w:t>1.7</w:t>
      </w:r>
      <w:r w:rsidR="007D32F3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. Приложение </w:t>
      </w:r>
      <w:r w:rsidR="00D841CF">
        <w:rPr>
          <w:rFonts w:ascii="Times New Roman" w:eastAsia="MS Mincho" w:hAnsi="Times New Roman" w:cs="Times New Roman"/>
          <w:bCs/>
          <w:sz w:val="28"/>
          <w:szCs w:val="28"/>
        </w:rPr>
        <w:t>9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к муниципальной программе </w:t>
      </w:r>
      <w:r w:rsidR="00341366" w:rsidRPr="00C37906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на 2026-2028 гг.» 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>«Объемы и источники финансирования муниципальной про</w:t>
      </w:r>
      <w:r w:rsidR="00341366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граммы </w:t>
      </w:r>
      <w:r w:rsidR="008E7600" w:rsidRPr="00C37906">
        <w:rPr>
          <w:rFonts w:ascii="Times New Roman" w:eastAsia="MS Mincho" w:hAnsi="Times New Roman" w:cs="Times New Roman"/>
          <w:bCs/>
          <w:sz w:val="28"/>
          <w:szCs w:val="28"/>
        </w:rPr>
        <w:t>«</w:t>
      </w:r>
      <w:r w:rsidR="00A76F78" w:rsidRPr="00C37906">
        <w:rPr>
          <w:rFonts w:ascii="Times New Roman" w:eastAsia="MS Mincho" w:hAnsi="Times New Roman" w:cs="Times New Roman"/>
          <w:bCs/>
          <w:sz w:val="28"/>
          <w:szCs w:val="28"/>
        </w:rPr>
        <w:t>Развитие культуры в Качугском муниципальном округе на 2026-2028 гг.</w:t>
      </w:r>
      <w:r w:rsidR="008E7600" w:rsidRPr="00C37906">
        <w:rPr>
          <w:rFonts w:ascii="Times New Roman" w:eastAsia="MS Mincho" w:hAnsi="Times New Roman" w:cs="Times New Roman"/>
          <w:bCs/>
          <w:sz w:val="28"/>
          <w:szCs w:val="28"/>
        </w:rPr>
        <w:t>»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изложить в новой редакции в</w:t>
      </w:r>
      <w:r w:rsidR="00C148F8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соответствии с Приложением </w:t>
      </w:r>
      <w:r w:rsidR="0009025D" w:rsidRPr="00C37906">
        <w:rPr>
          <w:rFonts w:ascii="Times New Roman" w:eastAsia="MS Mincho" w:hAnsi="Times New Roman" w:cs="Times New Roman"/>
          <w:bCs/>
          <w:sz w:val="28"/>
          <w:szCs w:val="28"/>
        </w:rPr>
        <w:t>1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120A525A" w14:textId="77777777" w:rsidR="00C148F8" w:rsidRPr="00C37906" w:rsidRDefault="00647CE6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C37906">
        <w:rPr>
          <w:rFonts w:ascii="Times New Roman" w:eastAsia="MS Mincho" w:hAnsi="Times New Roman" w:cs="Times New Roman"/>
          <w:bCs/>
          <w:sz w:val="28"/>
          <w:szCs w:val="28"/>
        </w:rPr>
        <w:t>1.8</w:t>
      </w:r>
      <w:r w:rsidR="00C148F8" w:rsidRPr="00C37906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09025D" w:rsidRPr="00C37906">
        <w:t xml:space="preserve"> </w:t>
      </w:r>
      <w:r w:rsidR="000964A2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Приложение 1 к подпрограмме 1 «Клубная деятельность» муниципальной программы </w:t>
      </w:r>
      <w:r w:rsidR="003B4835" w:rsidRPr="00C37906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0964A2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подпрограммы 1 и их ресурсное обеспечени</w:t>
      </w:r>
      <w:r w:rsidR="00FE1F79" w:rsidRPr="00C37906">
        <w:rPr>
          <w:rFonts w:ascii="Times New Roman" w:eastAsia="MS Mincho" w:hAnsi="Times New Roman" w:cs="Times New Roman"/>
          <w:bCs/>
          <w:sz w:val="28"/>
          <w:szCs w:val="28"/>
        </w:rPr>
        <w:t>е «Клубная деятельность» на 2026 – 2028</w:t>
      </w:r>
      <w:r w:rsidR="000964A2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редакции в соответствии с </w:t>
      </w:r>
      <w:r w:rsidR="00AC5C20" w:rsidRPr="00C37906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09025D" w:rsidRPr="00C37906">
        <w:rPr>
          <w:rFonts w:ascii="Times New Roman" w:hAnsi="Times New Roman" w:cs="Times New Roman"/>
          <w:sz w:val="28"/>
          <w:szCs w:val="28"/>
        </w:rPr>
        <w:t>2</w:t>
      </w:r>
      <w:r w:rsidR="000964A2" w:rsidRPr="00C37906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C148F8" w:rsidRPr="00C37906">
        <w:rPr>
          <w:rFonts w:ascii="Times New Roman" w:eastAsia="MS Mincho" w:hAnsi="Times New Roman" w:cs="Times New Roman"/>
          <w:bCs/>
          <w:sz w:val="28"/>
          <w:szCs w:val="28"/>
        </w:rPr>
        <w:t>;</w:t>
      </w:r>
    </w:p>
    <w:p w14:paraId="31060F01" w14:textId="77777777" w:rsidR="00E63278" w:rsidRPr="00C37906" w:rsidRDefault="00647CE6" w:rsidP="00E63278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C37906">
        <w:rPr>
          <w:rFonts w:ascii="Times New Roman" w:eastAsia="MS Mincho" w:hAnsi="Times New Roman" w:cs="Times New Roman"/>
          <w:bCs/>
          <w:sz w:val="28"/>
          <w:szCs w:val="28"/>
        </w:rPr>
        <w:t>1.9</w:t>
      </w:r>
      <w:r w:rsidR="00E63278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. </w:t>
      </w:r>
      <w:proofErr w:type="gramStart"/>
      <w:r w:rsidR="00E63278" w:rsidRPr="00C37906">
        <w:rPr>
          <w:rFonts w:ascii="Times New Roman" w:eastAsia="MS Mincho" w:hAnsi="Times New Roman" w:cs="Times New Roman"/>
          <w:bCs/>
          <w:sz w:val="28"/>
          <w:szCs w:val="28"/>
        </w:rPr>
        <w:t>Приложение 1 к подпрограмме 2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«</w:t>
      </w:r>
      <w:r w:rsidR="00E63278" w:rsidRPr="00C37906">
        <w:rPr>
          <w:rFonts w:ascii="Times New Roman" w:eastAsia="MS Mincho" w:hAnsi="Times New Roman" w:cs="Times New Roman"/>
          <w:bCs/>
          <w:sz w:val="28"/>
          <w:szCs w:val="28"/>
        </w:rPr>
        <w:t>Дополнительное образование в сфере культуры МКУ ДО КДХШ»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муниципальной программы </w:t>
      </w:r>
      <w:r w:rsidR="00F5203F" w:rsidRPr="00C37906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подпрограммы 3 и их ресурсное обеспечение «Упра</w:t>
      </w:r>
      <w:r w:rsidR="00F5203F" w:rsidRPr="00C37906">
        <w:rPr>
          <w:rFonts w:ascii="Times New Roman" w:eastAsia="MS Mincho" w:hAnsi="Times New Roman" w:cs="Times New Roman"/>
          <w:bCs/>
          <w:sz w:val="28"/>
          <w:szCs w:val="28"/>
        </w:rPr>
        <w:t>вление в сфере культуры» на 2026 – 2028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</w:t>
      </w:r>
      <w:r w:rsidR="00F74880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и в соответствии с Приложением </w:t>
      </w:r>
      <w:r w:rsidR="00460326" w:rsidRPr="00C37906">
        <w:rPr>
          <w:rFonts w:ascii="Times New Roman" w:eastAsia="MS Mincho" w:hAnsi="Times New Roman" w:cs="Times New Roman"/>
          <w:bCs/>
          <w:sz w:val="28"/>
          <w:szCs w:val="28"/>
        </w:rPr>
        <w:t>3</w:t>
      </w:r>
      <w:r w:rsidR="001B461C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  <w:proofErr w:type="gramEnd"/>
    </w:p>
    <w:p w14:paraId="507A57B4" w14:textId="77777777" w:rsidR="00E63278" w:rsidRPr="00C37906" w:rsidRDefault="00E63278" w:rsidP="008749CE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1.10. Приложение 1 к подпрограмме 3 «Управление в сфере культуры» муниципальной программы </w:t>
      </w:r>
      <w:r w:rsidRPr="00C37906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подпрограммы 3 и их ресурсное обеспечение «Управление в сфере культуры» на 2026 – 2028 гг.» изложить в новой редакции в соответствии с Приложением </w:t>
      </w:r>
      <w:r w:rsidR="008749CE" w:rsidRPr="00C37906">
        <w:rPr>
          <w:rFonts w:ascii="Times New Roman" w:eastAsia="MS Mincho" w:hAnsi="Times New Roman" w:cs="Times New Roman"/>
          <w:bCs/>
          <w:sz w:val="28"/>
          <w:szCs w:val="28"/>
        </w:rPr>
        <w:t>4</w:t>
      </w:r>
      <w:r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78919331" w14:textId="77777777" w:rsidR="008749CE" w:rsidRPr="00C37906" w:rsidRDefault="008749CE" w:rsidP="008749CE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1.11. Приложение 1 к подпрограмме 5 «Дополнительное образование в сфере культуры. МБУ ДО ДМШ» муниципальной программы </w:t>
      </w:r>
      <w:r w:rsidRPr="00C37906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Pr="00C37906">
        <w:rPr>
          <w:rFonts w:ascii="Times New Roman" w:hAnsi="Times New Roman" w:cs="Times New Roman"/>
          <w:sz w:val="28"/>
          <w:szCs w:val="28"/>
        </w:rPr>
        <w:lastRenderedPageBreak/>
        <w:t>культуры в Качугском муниципальном округе на 2026-2028 гг.»</w:t>
      </w:r>
      <w:r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подпрограммы 3 и их ресурсное обеспечение «Управление в сфере культуры» на 2026 – 2028 гг.» изложить в новой редакции в соответствии с Приложением 5 к настоящему постановлению;</w:t>
      </w:r>
    </w:p>
    <w:p w14:paraId="03C8ADB3" w14:textId="77777777" w:rsidR="00FF0CE3" w:rsidRPr="00C37906" w:rsidRDefault="008749CE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C37906">
        <w:rPr>
          <w:rFonts w:ascii="Times New Roman" w:eastAsia="MS Mincho" w:hAnsi="Times New Roman" w:cs="Times New Roman"/>
          <w:bCs/>
          <w:sz w:val="28"/>
          <w:szCs w:val="28"/>
        </w:rPr>
        <w:t>1.13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. </w:t>
      </w:r>
      <w:r w:rsidR="005465B0" w:rsidRPr="00C37906">
        <w:rPr>
          <w:rFonts w:ascii="Times New Roman" w:eastAsia="MS Mincho" w:hAnsi="Times New Roman" w:cs="Times New Roman"/>
          <w:bCs/>
          <w:sz w:val="28"/>
          <w:szCs w:val="28"/>
        </w:rPr>
        <w:t>Приложение 1 к подпрограмме 7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5465B0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«Сельские учреждения культуры» 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муниципальной программы </w:t>
      </w:r>
      <w:r w:rsidR="0035771D" w:rsidRPr="00C37906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 на 2026-2028 гг.» 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>«Перечень осн</w:t>
      </w:r>
      <w:r w:rsidR="005465B0" w:rsidRPr="00C37906">
        <w:rPr>
          <w:rFonts w:ascii="Times New Roman" w:eastAsia="MS Mincho" w:hAnsi="Times New Roman" w:cs="Times New Roman"/>
          <w:bCs/>
          <w:sz w:val="28"/>
          <w:szCs w:val="28"/>
        </w:rPr>
        <w:t>овных мероприятий подпрограммы 7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и их ресурсное обеспечение </w:t>
      </w:r>
      <w:r w:rsidR="005465B0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«Сельские учреждения культуры» 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на 2026 – 2028 гг.» изложить в новой редакции </w:t>
      </w:r>
      <w:r w:rsidR="00AC5C20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в соответствии с Приложением </w:t>
      </w:r>
      <w:r w:rsidR="00C37906" w:rsidRPr="00C37906">
        <w:rPr>
          <w:rFonts w:ascii="Times New Roman" w:eastAsia="MS Mincho" w:hAnsi="Times New Roman" w:cs="Times New Roman"/>
          <w:bCs/>
          <w:sz w:val="28"/>
          <w:szCs w:val="28"/>
        </w:rPr>
        <w:t>6</w:t>
      </w:r>
      <w:r w:rsidR="0035771D" w:rsidRPr="00C37906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</w:t>
      </w:r>
      <w:r w:rsidR="008E7600" w:rsidRPr="00C37906">
        <w:rPr>
          <w:rFonts w:ascii="Times New Roman" w:eastAsia="MS Mincho" w:hAnsi="Times New Roman" w:cs="Times New Roman"/>
          <w:bCs/>
          <w:sz w:val="28"/>
          <w:szCs w:val="28"/>
        </w:rPr>
        <w:t>.</w:t>
      </w:r>
    </w:p>
    <w:p w14:paraId="44BC58E9" w14:textId="77777777" w:rsidR="00CD4C6A" w:rsidRPr="00C37906" w:rsidRDefault="00DF164A" w:rsidP="003064B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906">
        <w:rPr>
          <w:rFonts w:ascii="Times New Roman" w:hAnsi="Times New Roman"/>
          <w:sz w:val="28"/>
          <w:szCs w:val="28"/>
        </w:rPr>
        <w:t>2</w:t>
      </w:r>
      <w:r w:rsidR="00B0778B" w:rsidRPr="00C37906">
        <w:rPr>
          <w:rFonts w:ascii="Times New Roman" w:hAnsi="Times New Roman"/>
          <w:sz w:val="28"/>
          <w:szCs w:val="28"/>
        </w:rPr>
        <w:t xml:space="preserve">. Настоящее постановление подлежит официальному опубликованию, а также размещению в информационно-телекоммуникационной сети «Интернет» на официальном сайте </w:t>
      </w:r>
      <w:r w:rsidR="0041088C" w:rsidRPr="00C37906">
        <w:rPr>
          <w:rFonts w:ascii="Times New Roman" w:hAnsi="Times New Roman"/>
          <w:sz w:val="28"/>
          <w:szCs w:val="28"/>
        </w:rPr>
        <w:t>администрации Качугского муниципального округа</w:t>
      </w:r>
      <w:r w:rsidR="00B0778B" w:rsidRPr="00C37906">
        <w:rPr>
          <w:rFonts w:ascii="Times New Roman" w:hAnsi="Times New Roman"/>
          <w:sz w:val="28"/>
          <w:szCs w:val="28"/>
        </w:rPr>
        <w:t>.</w:t>
      </w:r>
    </w:p>
    <w:p w14:paraId="08ABB4EB" w14:textId="77777777" w:rsidR="00DF164A" w:rsidRPr="00C37906" w:rsidRDefault="00DF164A" w:rsidP="003064B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906">
        <w:rPr>
          <w:rFonts w:ascii="Times New Roman" w:hAnsi="Times New Roman"/>
          <w:sz w:val="28"/>
          <w:szCs w:val="28"/>
        </w:rPr>
        <w:t>3</w:t>
      </w:r>
      <w:r w:rsidR="00B0778B" w:rsidRPr="00C379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0778B" w:rsidRPr="00C3790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778B" w:rsidRPr="00C37906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 w:rsidR="009163B7" w:rsidRPr="00C37906">
        <w:rPr>
          <w:rFonts w:ascii="Times New Roman" w:hAnsi="Times New Roman"/>
          <w:sz w:val="28"/>
          <w:szCs w:val="28"/>
        </w:rPr>
        <w:t xml:space="preserve">возложить на заместителя мэра </w:t>
      </w:r>
      <w:r w:rsidR="0041088C" w:rsidRPr="00C37906">
        <w:rPr>
          <w:rFonts w:ascii="Times New Roman" w:hAnsi="Times New Roman"/>
          <w:sz w:val="28"/>
          <w:szCs w:val="28"/>
        </w:rPr>
        <w:t xml:space="preserve">Качугского </w:t>
      </w:r>
      <w:r w:rsidR="009163B7" w:rsidRPr="00C37906">
        <w:rPr>
          <w:rFonts w:ascii="Times New Roman" w:hAnsi="Times New Roman"/>
          <w:sz w:val="28"/>
          <w:szCs w:val="28"/>
        </w:rPr>
        <w:t xml:space="preserve">муниципального </w:t>
      </w:r>
      <w:r w:rsidR="0041088C" w:rsidRPr="00C37906">
        <w:rPr>
          <w:rFonts w:ascii="Times New Roman" w:hAnsi="Times New Roman"/>
          <w:sz w:val="28"/>
          <w:szCs w:val="28"/>
        </w:rPr>
        <w:t>округа</w:t>
      </w:r>
      <w:r w:rsidR="009163B7" w:rsidRPr="00C37906">
        <w:rPr>
          <w:rFonts w:ascii="Times New Roman" w:hAnsi="Times New Roman"/>
          <w:sz w:val="28"/>
          <w:szCs w:val="28"/>
        </w:rPr>
        <w:t xml:space="preserve"> Макарову В.В. </w:t>
      </w:r>
    </w:p>
    <w:p w14:paraId="3E485FC8" w14:textId="77777777" w:rsidR="00960D21" w:rsidRPr="00C37906" w:rsidRDefault="00960D21" w:rsidP="00CB30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98F4F46" w14:textId="77777777" w:rsidR="008E7600" w:rsidRPr="00C37906" w:rsidRDefault="008E7600" w:rsidP="00CB30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9E1258C" w14:textId="77777777" w:rsidR="00960D21" w:rsidRPr="00C37906" w:rsidRDefault="00460326" w:rsidP="004015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37906">
        <w:rPr>
          <w:rFonts w:ascii="Times New Roman" w:hAnsi="Times New Roman"/>
          <w:sz w:val="28"/>
          <w:szCs w:val="28"/>
        </w:rPr>
        <w:t xml:space="preserve"> М</w:t>
      </w:r>
      <w:r w:rsidR="00B0778B" w:rsidRPr="00C37906">
        <w:rPr>
          <w:rFonts w:ascii="Times New Roman" w:hAnsi="Times New Roman"/>
          <w:sz w:val="28"/>
          <w:szCs w:val="28"/>
        </w:rPr>
        <w:t xml:space="preserve">эр </w:t>
      </w:r>
      <w:r w:rsidR="00324993" w:rsidRPr="00C37906">
        <w:rPr>
          <w:rFonts w:ascii="Times New Roman" w:hAnsi="Times New Roman"/>
          <w:sz w:val="28"/>
          <w:szCs w:val="28"/>
        </w:rPr>
        <w:t>Качугского муниципального округа</w:t>
      </w:r>
      <w:r w:rsidR="00B0778B" w:rsidRPr="00C37906">
        <w:rPr>
          <w:rFonts w:ascii="Times New Roman" w:hAnsi="Times New Roman"/>
          <w:sz w:val="28"/>
          <w:szCs w:val="28"/>
        </w:rPr>
        <w:t xml:space="preserve">     </w:t>
      </w:r>
      <w:r w:rsidR="00324993" w:rsidRPr="00C37906">
        <w:rPr>
          <w:rFonts w:ascii="Times New Roman" w:hAnsi="Times New Roman"/>
          <w:sz w:val="28"/>
          <w:szCs w:val="28"/>
        </w:rPr>
        <w:t xml:space="preserve">      </w:t>
      </w:r>
      <w:r w:rsidR="008E7600" w:rsidRPr="00C37906">
        <w:rPr>
          <w:rFonts w:ascii="Times New Roman" w:hAnsi="Times New Roman"/>
          <w:sz w:val="28"/>
          <w:szCs w:val="28"/>
        </w:rPr>
        <w:t xml:space="preserve">      </w:t>
      </w:r>
      <w:r w:rsidR="00324993" w:rsidRPr="00C37906">
        <w:rPr>
          <w:rFonts w:ascii="Times New Roman" w:hAnsi="Times New Roman"/>
          <w:sz w:val="28"/>
          <w:szCs w:val="28"/>
        </w:rPr>
        <w:t xml:space="preserve">    </w:t>
      </w:r>
      <w:r w:rsidR="00215824" w:rsidRPr="00C37906">
        <w:rPr>
          <w:rFonts w:ascii="Times New Roman" w:hAnsi="Times New Roman"/>
          <w:sz w:val="28"/>
          <w:szCs w:val="28"/>
        </w:rPr>
        <w:t xml:space="preserve">   </w:t>
      </w:r>
      <w:r w:rsidR="00324993" w:rsidRPr="00C37906">
        <w:rPr>
          <w:rFonts w:ascii="Times New Roman" w:hAnsi="Times New Roman"/>
          <w:sz w:val="28"/>
          <w:szCs w:val="28"/>
        </w:rPr>
        <w:t xml:space="preserve">         </w:t>
      </w:r>
      <w:r w:rsidRPr="00C37906">
        <w:rPr>
          <w:rFonts w:ascii="Times New Roman" w:hAnsi="Times New Roman"/>
          <w:sz w:val="28"/>
          <w:szCs w:val="28"/>
        </w:rPr>
        <w:t>Е. В. Липатов</w:t>
      </w:r>
    </w:p>
    <w:p w14:paraId="1D6A1BBE" w14:textId="77777777" w:rsidR="009E5927" w:rsidRPr="00C37906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AB6FE20" w14:textId="77777777" w:rsidR="009E5927" w:rsidRPr="00C37906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93FCAA6" w14:textId="77777777" w:rsidR="008E7600" w:rsidRPr="00C37906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F4DFE8D" w14:textId="77777777" w:rsidR="008E7600" w:rsidRPr="00C37906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E2B1C33" w14:textId="77777777" w:rsidR="008E7600" w:rsidRPr="00C37906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6E5941E" w14:textId="77777777" w:rsidR="008E7600" w:rsidRPr="00C37906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06FF03C" w14:textId="77777777" w:rsidR="00714683" w:rsidRPr="00C37906" w:rsidRDefault="00714683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15FDD26" w14:textId="77777777" w:rsidR="0053483D" w:rsidRPr="00C37906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5B3F337" w14:textId="77777777" w:rsidR="0053483D" w:rsidRPr="00C37906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53866650" w14:textId="77777777" w:rsidR="0053483D" w:rsidRPr="00C37906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60FE307" w14:textId="77777777" w:rsidR="0053483D" w:rsidRPr="00C37906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A8566D4" w14:textId="77777777" w:rsidR="0053483D" w:rsidRPr="00C37906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AC679FB" w14:textId="77777777" w:rsidR="009102C1" w:rsidRPr="00C37906" w:rsidRDefault="009102C1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B42570A" w14:textId="77777777" w:rsidR="00460326" w:rsidRPr="00C3790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B12180F" w14:textId="77777777" w:rsidR="00460326" w:rsidRPr="00C3790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031FA5A" w14:textId="77777777" w:rsidR="00460326" w:rsidRPr="00C3790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85E0EC3" w14:textId="77777777" w:rsidR="00460326" w:rsidRPr="00C3790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B690DEF" w14:textId="77777777" w:rsidR="0046032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8483B0E" w14:textId="77777777" w:rsidR="00212359" w:rsidRDefault="00212359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60E4885" w14:textId="77777777" w:rsidR="00212359" w:rsidRPr="00C37906" w:rsidRDefault="00212359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D011E9D" w14:textId="77777777" w:rsidR="0046032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F0E08F5" w14:textId="77777777" w:rsidR="00BC0711" w:rsidRDefault="00BC0711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AF1255F" w14:textId="77777777" w:rsidR="00BC0711" w:rsidRDefault="00BC0711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FA389FE" w14:textId="77777777" w:rsidR="00BC0711" w:rsidRDefault="00BC0711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8057282" w14:textId="77777777" w:rsidR="00BC0711" w:rsidRPr="00C37906" w:rsidRDefault="00BC0711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F003018" w14:textId="4B4DC34B" w:rsidR="00460326" w:rsidRPr="00C37906" w:rsidRDefault="008C1E5E" w:rsidP="0009025D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  <w:r w:rsidRPr="00C37906">
        <w:rPr>
          <w:rFonts w:ascii="Times New Roman" w:hAnsi="Times New Roman"/>
          <w:sz w:val="28"/>
          <w:szCs w:val="28"/>
        </w:rPr>
        <w:t>№</w:t>
      </w:r>
      <w:r w:rsidR="00577927">
        <w:rPr>
          <w:rFonts w:ascii="Times New Roman" w:hAnsi="Times New Roman"/>
          <w:sz w:val="28"/>
          <w:szCs w:val="28"/>
        </w:rPr>
        <w:t xml:space="preserve"> 253</w:t>
      </w:r>
    </w:p>
    <w:p w14:paraId="5EE1D3FC" w14:textId="77777777" w:rsidR="00B125D9" w:rsidRPr="00C37906" w:rsidRDefault="0009025D" w:rsidP="0009025D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C37906"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D83F65" w:rsidRPr="00C37906">
        <w:rPr>
          <w:rFonts w:ascii="Times New Roman" w:eastAsia="Times New Roman" w:hAnsi="Times New Roman" w:cs="Times New Roman"/>
          <w:sz w:val="28"/>
          <w:szCs w:val="28"/>
        </w:rPr>
        <w:t xml:space="preserve">одготовил:  </w:t>
      </w:r>
    </w:p>
    <w:p w14:paraId="188E6056" w14:textId="5FAF3F6A" w:rsidR="00D83F65" w:rsidRPr="00C37906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9128B66" w14:textId="77777777" w:rsidR="00D83F65" w:rsidRPr="00C37906" w:rsidRDefault="00D83F65" w:rsidP="00D83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7906">
        <w:rPr>
          <w:rFonts w:ascii="Times New Roman" w:eastAsia="Times New Roman" w:hAnsi="Times New Roman" w:cs="Times New Roman"/>
          <w:sz w:val="28"/>
          <w:szCs w:val="28"/>
        </w:rPr>
        <w:t xml:space="preserve">Начальник Качугского Управления культуры                        </w:t>
      </w:r>
      <w:r w:rsidR="00B125D9" w:rsidRPr="00C3790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C37906">
        <w:rPr>
          <w:rFonts w:ascii="Times New Roman" w:eastAsia="Times New Roman" w:hAnsi="Times New Roman" w:cs="Times New Roman"/>
          <w:sz w:val="28"/>
          <w:szCs w:val="28"/>
        </w:rPr>
        <w:t>В.И. Смирнова</w:t>
      </w:r>
    </w:p>
    <w:p w14:paraId="477A9ED2" w14:textId="77777777" w:rsidR="00D83F65" w:rsidRPr="00C37906" w:rsidRDefault="00D83F65" w:rsidP="00D83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2BC52A" w14:textId="77777777" w:rsidR="00D83F65" w:rsidRPr="00C37906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7906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14:paraId="1837C529" w14:textId="77777777" w:rsidR="00D83F65" w:rsidRPr="00C37906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9374C3" w14:textId="77777777" w:rsidR="00D83F65" w:rsidRPr="00C37906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7906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мэра </w:t>
      </w:r>
    </w:p>
    <w:p w14:paraId="69F31F86" w14:textId="77777777" w:rsidR="00D83F65" w:rsidRPr="00C37906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7906">
        <w:rPr>
          <w:rFonts w:ascii="Times New Roman" w:eastAsia="Times New Roman" w:hAnsi="Times New Roman" w:cs="Times New Roman"/>
          <w:sz w:val="28"/>
          <w:szCs w:val="28"/>
        </w:rPr>
        <w:t>Качугского муниципального округа</w:t>
      </w:r>
      <w:r w:rsidRPr="00C37906">
        <w:rPr>
          <w:rFonts w:ascii="Times New Roman" w:eastAsia="Times New Roman" w:hAnsi="Times New Roman" w:cs="Times New Roman"/>
          <w:sz w:val="28"/>
          <w:szCs w:val="28"/>
        </w:rPr>
        <w:tab/>
      </w:r>
      <w:r w:rsidR="009102C1" w:rsidRPr="00C379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7906">
        <w:rPr>
          <w:rFonts w:ascii="Times New Roman" w:eastAsia="Times New Roman" w:hAnsi="Times New Roman" w:cs="Times New Roman"/>
          <w:sz w:val="28"/>
          <w:szCs w:val="28"/>
        </w:rPr>
        <w:t>В.В. Макарова</w:t>
      </w:r>
    </w:p>
    <w:p w14:paraId="2F0D4AD9" w14:textId="77777777" w:rsidR="00D83F65" w:rsidRPr="00C37906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BFD2147" w14:textId="77777777" w:rsidR="00D83F65" w:rsidRPr="00C37906" w:rsidRDefault="00D83F65" w:rsidP="00D83F65">
      <w:pPr>
        <w:tabs>
          <w:tab w:val="left" w:pos="1035"/>
          <w:tab w:val="left" w:pos="75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7906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14:paraId="28F26E58" w14:textId="77777777" w:rsidR="00D83F65" w:rsidRPr="00C37906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7906">
        <w:rPr>
          <w:rFonts w:ascii="Times New Roman" w:eastAsia="Times New Roman" w:hAnsi="Times New Roman" w:cs="Times New Roman"/>
          <w:sz w:val="28"/>
          <w:szCs w:val="28"/>
        </w:rPr>
        <w:t>экономического развития</w:t>
      </w:r>
      <w:r w:rsidR="0009025D" w:rsidRPr="00C3790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 w:rsidRPr="00C37906">
        <w:rPr>
          <w:rFonts w:ascii="Times New Roman" w:eastAsia="Times New Roman" w:hAnsi="Times New Roman" w:cs="Times New Roman"/>
          <w:sz w:val="28"/>
          <w:szCs w:val="28"/>
        </w:rPr>
        <w:t xml:space="preserve">                     Н.А. Андреева</w:t>
      </w:r>
    </w:p>
    <w:p w14:paraId="777FFFBB" w14:textId="77777777" w:rsidR="00D83F65" w:rsidRPr="00C37906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4829A01" w14:textId="77777777" w:rsidR="00D83F65" w:rsidRPr="00C37906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7906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аппарата администрации </w:t>
      </w:r>
    </w:p>
    <w:p w14:paraId="215ACF96" w14:textId="77777777" w:rsidR="00D83F65" w:rsidRPr="00C37906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7906">
        <w:rPr>
          <w:rFonts w:ascii="Times New Roman" w:eastAsia="Times New Roman" w:hAnsi="Times New Roman" w:cs="Times New Roman"/>
          <w:sz w:val="28"/>
          <w:szCs w:val="28"/>
        </w:rPr>
        <w:t xml:space="preserve">Качугского муниципального округа                                          </w:t>
      </w:r>
      <w:r w:rsidR="009102C1" w:rsidRPr="00C3790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37906">
        <w:rPr>
          <w:rFonts w:ascii="Times New Roman" w:eastAsia="Times New Roman" w:hAnsi="Times New Roman" w:cs="Times New Roman"/>
          <w:sz w:val="28"/>
          <w:szCs w:val="28"/>
        </w:rPr>
        <w:t>Е.В. Копылова</w:t>
      </w:r>
    </w:p>
    <w:p w14:paraId="33DA8250" w14:textId="77777777" w:rsidR="00D83F65" w:rsidRPr="00C37906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C60237" w14:textId="77777777" w:rsidR="00D83F65" w:rsidRPr="00C37906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7906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правового </w:t>
      </w:r>
    </w:p>
    <w:p w14:paraId="274FD8F1" w14:textId="77777777" w:rsidR="00D83F65" w:rsidRPr="00C37906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7906">
        <w:rPr>
          <w:rFonts w:ascii="Times New Roman" w:eastAsia="Times New Roman" w:hAnsi="Times New Roman" w:cs="Times New Roman"/>
          <w:sz w:val="28"/>
          <w:szCs w:val="28"/>
        </w:rPr>
        <w:t xml:space="preserve">сопровождения, </w:t>
      </w:r>
      <w:proofErr w:type="gramStart"/>
      <w:r w:rsidRPr="00C37906">
        <w:rPr>
          <w:rFonts w:ascii="Times New Roman" w:eastAsia="Times New Roman" w:hAnsi="Times New Roman" w:cs="Times New Roman"/>
          <w:sz w:val="28"/>
          <w:szCs w:val="28"/>
        </w:rPr>
        <w:t>кадровой</w:t>
      </w:r>
      <w:proofErr w:type="gramEnd"/>
    </w:p>
    <w:p w14:paraId="3D424AAD" w14:textId="77777777" w:rsidR="00D83F65" w:rsidRPr="00C37906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7906">
        <w:rPr>
          <w:rFonts w:ascii="Times New Roman" w:eastAsia="Times New Roman" w:hAnsi="Times New Roman" w:cs="Times New Roman"/>
          <w:sz w:val="28"/>
          <w:szCs w:val="28"/>
        </w:rPr>
        <w:t xml:space="preserve">и организационной работы                                                       </w:t>
      </w:r>
      <w:r w:rsidR="009102C1" w:rsidRPr="00C3790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C37906">
        <w:rPr>
          <w:rFonts w:ascii="Times New Roman" w:eastAsia="Times New Roman" w:hAnsi="Times New Roman" w:cs="Times New Roman"/>
          <w:sz w:val="28"/>
          <w:szCs w:val="28"/>
        </w:rPr>
        <w:t>Т.В. Третьякова</w:t>
      </w:r>
    </w:p>
    <w:p w14:paraId="3337A05F" w14:textId="77777777" w:rsidR="00D83F65" w:rsidRPr="00C37906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81027F6" w14:textId="77777777" w:rsidR="00D83F65" w:rsidRPr="00C37906" w:rsidRDefault="009102C1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7906">
        <w:rPr>
          <w:rFonts w:ascii="Times New Roman" w:eastAsia="Times New Roman" w:hAnsi="Times New Roman" w:cs="Times New Roman"/>
          <w:sz w:val="28"/>
          <w:szCs w:val="28"/>
        </w:rPr>
        <w:t>И.о. н</w:t>
      </w:r>
      <w:r w:rsidR="00D83F65" w:rsidRPr="00C37906">
        <w:rPr>
          <w:rFonts w:ascii="Times New Roman" w:eastAsia="Times New Roman" w:hAnsi="Times New Roman" w:cs="Times New Roman"/>
          <w:sz w:val="28"/>
          <w:szCs w:val="28"/>
        </w:rPr>
        <w:t>ачальник</w:t>
      </w:r>
      <w:r w:rsidRPr="00C3790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83F65" w:rsidRPr="00C37906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</w:t>
      </w:r>
    </w:p>
    <w:p w14:paraId="1EDA0533" w14:textId="77777777" w:rsidR="00D83F65" w:rsidRPr="00C37906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7906">
        <w:rPr>
          <w:rFonts w:ascii="Times New Roman" w:eastAsia="Times New Roman" w:hAnsi="Times New Roman" w:cs="Times New Roman"/>
          <w:sz w:val="28"/>
          <w:szCs w:val="28"/>
        </w:rPr>
        <w:t>Администрации Качугского</w:t>
      </w:r>
    </w:p>
    <w:p w14:paraId="2D0640AF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790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</w:t>
      </w:r>
      <w:r w:rsidR="009102C1" w:rsidRPr="00C37906">
        <w:rPr>
          <w:rFonts w:ascii="Times New Roman" w:eastAsia="Times New Roman" w:hAnsi="Times New Roman" w:cs="Times New Roman"/>
          <w:sz w:val="28"/>
          <w:szCs w:val="28"/>
        </w:rPr>
        <w:t xml:space="preserve">         А.Н. Щапова</w:t>
      </w:r>
    </w:p>
    <w:p w14:paraId="63EC342B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79A311B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5AD0B1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405081E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10153D72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19E2EA06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3138B715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67D45E5E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59352FC3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68763017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191FE3E9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7777174A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2EC5742F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6807041E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7035D2F4" w14:textId="77777777" w:rsidR="0040157B" w:rsidRPr="00B51FE3" w:rsidRDefault="0040157B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40157B" w:rsidRPr="00B51FE3" w:rsidSect="00BC07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nQuanYi Micro Hei">
    <w:altName w:val="Yu Gothic"/>
    <w:charset w:val="80"/>
    <w:family w:val="auto"/>
    <w:pitch w:val="default"/>
    <w:sig w:usb0="00000000" w:usb1="00000000" w:usb2="00000000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altName w:val="MS Gothic"/>
    <w:charset w:val="8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1"/>
      <w:numFmt w:val="decimal"/>
      <w:pStyle w:val="11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1">
    <w:nsid w:val="00000003"/>
    <w:multiLevelType w:val="multilevel"/>
    <w:tmpl w:val="F5602FF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0000007"/>
    <w:multiLevelType w:val="multilevel"/>
    <w:tmpl w:val="00000007"/>
    <w:name w:val="WW8Num9"/>
    <w:lvl w:ilvl="0">
      <w:start w:val="1"/>
      <w:numFmt w:val="decimal"/>
      <w:pStyle w:val="110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Cs/>
      </w:rPr>
    </w:lvl>
  </w:abstractNum>
  <w:abstractNum w:abstractNumId="4">
    <w:nsid w:val="00000009"/>
    <w:multiLevelType w:val="multilevel"/>
    <w:tmpl w:val="D5F80F5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C4039A"/>
    <w:multiLevelType w:val="hybridMultilevel"/>
    <w:tmpl w:val="3C260C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263EA"/>
    <w:multiLevelType w:val="hybridMultilevel"/>
    <w:tmpl w:val="3D06730A"/>
    <w:lvl w:ilvl="0" w:tplc="465A40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6227"/>
    <w:multiLevelType w:val="hybridMultilevel"/>
    <w:tmpl w:val="C420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77C46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24976AD1"/>
    <w:multiLevelType w:val="hybridMultilevel"/>
    <w:tmpl w:val="F70C4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3018EA"/>
    <w:multiLevelType w:val="hybridMultilevel"/>
    <w:tmpl w:val="C2A0202A"/>
    <w:lvl w:ilvl="0" w:tplc="39942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DA2FDA"/>
    <w:multiLevelType w:val="hybridMultilevel"/>
    <w:tmpl w:val="5AC26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D46234"/>
    <w:multiLevelType w:val="hybridMultilevel"/>
    <w:tmpl w:val="0688D4CA"/>
    <w:lvl w:ilvl="0" w:tplc="9ECC8D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0093A"/>
    <w:multiLevelType w:val="hybridMultilevel"/>
    <w:tmpl w:val="0128A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E216F"/>
    <w:multiLevelType w:val="hybridMultilevel"/>
    <w:tmpl w:val="C2A0202A"/>
    <w:lvl w:ilvl="0" w:tplc="39942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843C7D"/>
    <w:multiLevelType w:val="hybridMultilevel"/>
    <w:tmpl w:val="3C260CC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C7057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185D18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8">
    <w:nsid w:val="64B66014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D1CAB"/>
    <w:multiLevelType w:val="hybridMultilevel"/>
    <w:tmpl w:val="4E4C1AA2"/>
    <w:lvl w:ilvl="0" w:tplc="FFFFFFF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0">
    <w:nsid w:val="66C27FCE"/>
    <w:multiLevelType w:val="hybridMultilevel"/>
    <w:tmpl w:val="3B2EB056"/>
    <w:lvl w:ilvl="0" w:tplc="5F2A328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>
    <w:nsid w:val="6D937CE0"/>
    <w:multiLevelType w:val="hybridMultilevel"/>
    <w:tmpl w:val="3F423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891019"/>
    <w:multiLevelType w:val="hybridMultilevel"/>
    <w:tmpl w:val="CF9C15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6"/>
  </w:num>
  <w:num w:numId="5">
    <w:abstractNumId w:val="8"/>
  </w:num>
  <w:num w:numId="6">
    <w:abstractNumId w:val="9"/>
  </w:num>
  <w:num w:numId="7">
    <w:abstractNumId w:val="17"/>
  </w:num>
  <w:num w:numId="8">
    <w:abstractNumId w:val="15"/>
  </w:num>
  <w:num w:numId="9">
    <w:abstractNumId w:val="18"/>
  </w:num>
  <w:num w:numId="10">
    <w:abstractNumId w:val="22"/>
  </w:num>
  <w:num w:numId="11">
    <w:abstractNumId w:val="11"/>
  </w:num>
  <w:num w:numId="12">
    <w:abstractNumId w:val="14"/>
  </w:num>
  <w:num w:numId="13">
    <w:abstractNumId w:val="21"/>
  </w:num>
  <w:num w:numId="14">
    <w:abstractNumId w:val="13"/>
  </w:num>
  <w:num w:numId="15">
    <w:abstractNumId w:val="6"/>
  </w:num>
  <w:num w:numId="16">
    <w:abstractNumId w:val="12"/>
  </w:num>
  <w:num w:numId="17">
    <w:abstractNumId w:val="20"/>
  </w:num>
  <w:num w:numId="18">
    <w:abstractNumId w:val="5"/>
  </w:num>
  <w:num w:numId="19">
    <w:abstractNumId w:val="19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778B"/>
    <w:rsid w:val="0001362A"/>
    <w:rsid w:val="0001712F"/>
    <w:rsid w:val="00017314"/>
    <w:rsid w:val="00021C69"/>
    <w:rsid w:val="00022604"/>
    <w:rsid w:val="000231C8"/>
    <w:rsid w:val="00026AB8"/>
    <w:rsid w:val="00035C92"/>
    <w:rsid w:val="000366BC"/>
    <w:rsid w:val="00043ACA"/>
    <w:rsid w:val="000445BF"/>
    <w:rsid w:val="000501EA"/>
    <w:rsid w:val="000565D2"/>
    <w:rsid w:val="000634B8"/>
    <w:rsid w:val="00072D02"/>
    <w:rsid w:val="00073853"/>
    <w:rsid w:val="0007513E"/>
    <w:rsid w:val="00077BFF"/>
    <w:rsid w:val="00080031"/>
    <w:rsid w:val="0008528F"/>
    <w:rsid w:val="00087D88"/>
    <w:rsid w:val="0009025D"/>
    <w:rsid w:val="000964A2"/>
    <w:rsid w:val="00097B4F"/>
    <w:rsid w:val="000A3213"/>
    <w:rsid w:val="000A4B61"/>
    <w:rsid w:val="000A670F"/>
    <w:rsid w:val="000B5706"/>
    <w:rsid w:val="000B7289"/>
    <w:rsid w:val="000B7FC9"/>
    <w:rsid w:val="000C2D67"/>
    <w:rsid w:val="000C2D80"/>
    <w:rsid w:val="000C4799"/>
    <w:rsid w:val="000C5A31"/>
    <w:rsid w:val="000C67E0"/>
    <w:rsid w:val="000D5585"/>
    <w:rsid w:val="000D65F1"/>
    <w:rsid w:val="000E10AC"/>
    <w:rsid w:val="000E50E9"/>
    <w:rsid w:val="000F4ED0"/>
    <w:rsid w:val="000F6941"/>
    <w:rsid w:val="00102899"/>
    <w:rsid w:val="001066B4"/>
    <w:rsid w:val="00106DA3"/>
    <w:rsid w:val="00107412"/>
    <w:rsid w:val="00112700"/>
    <w:rsid w:val="00114151"/>
    <w:rsid w:val="001151D8"/>
    <w:rsid w:val="00115D70"/>
    <w:rsid w:val="00126BD8"/>
    <w:rsid w:val="00132E8C"/>
    <w:rsid w:val="00132E9D"/>
    <w:rsid w:val="00137B71"/>
    <w:rsid w:val="00150642"/>
    <w:rsid w:val="00166FDB"/>
    <w:rsid w:val="00170990"/>
    <w:rsid w:val="001718EC"/>
    <w:rsid w:val="00171EBB"/>
    <w:rsid w:val="00177D67"/>
    <w:rsid w:val="00181920"/>
    <w:rsid w:val="001858F8"/>
    <w:rsid w:val="001900DF"/>
    <w:rsid w:val="00192F89"/>
    <w:rsid w:val="00194BA3"/>
    <w:rsid w:val="001969AC"/>
    <w:rsid w:val="001976C5"/>
    <w:rsid w:val="001A0C0E"/>
    <w:rsid w:val="001B461C"/>
    <w:rsid w:val="001C25F0"/>
    <w:rsid w:val="001C530D"/>
    <w:rsid w:val="001D3013"/>
    <w:rsid w:val="001D47B4"/>
    <w:rsid w:val="001E0284"/>
    <w:rsid w:val="001E54AA"/>
    <w:rsid w:val="001F48B2"/>
    <w:rsid w:val="001F6266"/>
    <w:rsid w:val="00212359"/>
    <w:rsid w:val="002123F1"/>
    <w:rsid w:val="00214399"/>
    <w:rsid w:val="00215824"/>
    <w:rsid w:val="002215B8"/>
    <w:rsid w:val="00226F64"/>
    <w:rsid w:val="00237718"/>
    <w:rsid w:val="00237BDA"/>
    <w:rsid w:val="00243516"/>
    <w:rsid w:val="00247E0B"/>
    <w:rsid w:val="00252310"/>
    <w:rsid w:val="00255680"/>
    <w:rsid w:val="00260E60"/>
    <w:rsid w:val="00262923"/>
    <w:rsid w:val="00262A7A"/>
    <w:rsid w:val="00273E76"/>
    <w:rsid w:val="0027411F"/>
    <w:rsid w:val="0027755C"/>
    <w:rsid w:val="002822DE"/>
    <w:rsid w:val="00282598"/>
    <w:rsid w:val="0028650E"/>
    <w:rsid w:val="002867E2"/>
    <w:rsid w:val="0029024F"/>
    <w:rsid w:val="002A0BE0"/>
    <w:rsid w:val="002A326B"/>
    <w:rsid w:val="002A42F7"/>
    <w:rsid w:val="002A53B4"/>
    <w:rsid w:val="002A7E8C"/>
    <w:rsid w:val="002C74D8"/>
    <w:rsid w:val="002D69DE"/>
    <w:rsid w:val="002D6F82"/>
    <w:rsid w:val="002F194F"/>
    <w:rsid w:val="002F20BC"/>
    <w:rsid w:val="002F3D89"/>
    <w:rsid w:val="002F4F65"/>
    <w:rsid w:val="002F7010"/>
    <w:rsid w:val="003064BA"/>
    <w:rsid w:val="00307C3A"/>
    <w:rsid w:val="00307CEE"/>
    <w:rsid w:val="00311C66"/>
    <w:rsid w:val="003169DF"/>
    <w:rsid w:val="003173B0"/>
    <w:rsid w:val="00317526"/>
    <w:rsid w:val="00323479"/>
    <w:rsid w:val="00324993"/>
    <w:rsid w:val="00327D9A"/>
    <w:rsid w:val="00333FB9"/>
    <w:rsid w:val="00334D35"/>
    <w:rsid w:val="00341366"/>
    <w:rsid w:val="00345CFB"/>
    <w:rsid w:val="00351B3C"/>
    <w:rsid w:val="0035771D"/>
    <w:rsid w:val="0036291C"/>
    <w:rsid w:val="00363ACC"/>
    <w:rsid w:val="00364ACD"/>
    <w:rsid w:val="00365B48"/>
    <w:rsid w:val="00373FCB"/>
    <w:rsid w:val="00374327"/>
    <w:rsid w:val="00376EC7"/>
    <w:rsid w:val="0039083F"/>
    <w:rsid w:val="00392AA6"/>
    <w:rsid w:val="003A0064"/>
    <w:rsid w:val="003A0981"/>
    <w:rsid w:val="003A4D81"/>
    <w:rsid w:val="003A543A"/>
    <w:rsid w:val="003A54A5"/>
    <w:rsid w:val="003B2671"/>
    <w:rsid w:val="003B4835"/>
    <w:rsid w:val="003C2077"/>
    <w:rsid w:val="003D28E1"/>
    <w:rsid w:val="003D3308"/>
    <w:rsid w:val="003D4BE8"/>
    <w:rsid w:val="003E10EE"/>
    <w:rsid w:val="003E35FC"/>
    <w:rsid w:val="003E45FA"/>
    <w:rsid w:val="003E46A0"/>
    <w:rsid w:val="003E71E5"/>
    <w:rsid w:val="003F167C"/>
    <w:rsid w:val="0040157B"/>
    <w:rsid w:val="0041088C"/>
    <w:rsid w:val="00412ADF"/>
    <w:rsid w:val="0041548C"/>
    <w:rsid w:val="0041596B"/>
    <w:rsid w:val="00415CE8"/>
    <w:rsid w:val="004176A7"/>
    <w:rsid w:val="00420992"/>
    <w:rsid w:val="00421741"/>
    <w:rsid w:val="004241BA"/>
    <w:rsid w:val="00424744"/>
    <w:rsid w:val="00425BBD"/>
    <w:rsid w:val="00432BF0"/>
    <w:rsid w:val="00440486"/>
    <w:rsid w:val="00450473"/>
    <w:rsid w:val="00451970"/>
    <w:rsid w:val="00451EBB"/>
    <w:rsid w:val="00452AE0"/>
    <w:rsid w:val="00460326"/>
    <w:rsid w:val="00460A0E"/>
    <w:rsid w:val="00460EAD"/>
    <w:rsid w:val="004616D7"/>
    <w:rsid w:val="00462FB5"/>
    <w:rsid w:val="00465B8B"/>
    <w:rsid w:val="00483EAF"/>
    <w:rsid w:val="00485B2B"/>
    <w:rsid w:val="00495A87"/>
    <w:rsid w:val="00495F19"/>
    <w:rsid w:val="004964A7"/>
    <w:rsid w:val="00496E18"/>
    <w:rsid w:val="004A27CC"/>
    <w:rsid w:val="004A3D15"/>
    <w:rsid w:val="004B13AB"/>
    <w:rsid w:val="004B15AD"/>
    <w:rsid w:val="004B75EC"/>
    <w:rsid w:val="004B7A5F"/>
    <w:rsid w:val="004C460D"/>
    <w:rsid w:val="004C7876"/>
    <w:rsid w:val="004D2830"/>
    <w:rsid w:val="004D520B"/>
    <w:rsid w:val="004E036E"/>
    <w:rsid w:val="004E0551"/>
    <w:rsid w:val="004E40B8"/>
    <w:rsid w:val="004E433E"/>
    <w:rsid w:val="004E4541"/>
    <w:rsid w:val="004E5E8F"/>
    <w:rsid w:val="004F073E"/>
    <w:rsid w:val="004F3564"/>
    <w:rsid w:val="004F3950"/>
    <w:rsid w:val="004F39E3"/>
    <w:rsid w:val="004F3D4B"/>
    <w:rsid w:val="004F6275"/>
    <w:rsid w:val="004F6564"/>
    <w:rsid w:val="004F6E47"/>
    <w:rsid w:val="004F7FC0"/>
    <w:rsid w:val="00502396"/>
    <w:rsid w:val="005036AE"/>
    <w:rsid w:val="00506BC1"/>
    <w:rsid w:val="005113EF"/>
    <w:rsid w:val="00512576"/>
    <w:rsid w:val="00513E60"/>
    <w:rsid w:val="00521CC1"/>
    <w:rsid w:val="0052289A"/>
    <w:rsid w:val="0052403F"/>
    <w:rsid w:val="0052687F"/>
    <w:rsid w:val="00534753"/>
    <w:rsid w:val="0053483D"/>
    <w:rsid w:val="005465B0"/>
    <w:rsid w:val="00546FB0"/>
    <w:rsid w:val="00550901"/>
    <w:rsid w:val="00570069"/>
    <w:rsid w:val="00574E8A"/>
    <w:rsid w:val="00577927"/>
    <w:rsid w:val="00585C09"/>
    <w:rsid w:val="0059057E"/>
    <w:rsid w:val="00594859"/>
    <w:rsid w:val="005A6EA5"/>
    <w:rsid w:val="005B0A83"/>
    <w:rsid w:val="005B3827"/>
    <w:rsid w:val="005C026B"/>
    <w:rsid w:val="005C5EB3"/>
    <w:rsid w:val="005D3B30"/>
    <w:rsid w:val="005D775E"/>
    <w:rsid w:val="005D7803"/>
    <w:rsid w:val="005E4C70"/>
    <w:rsid w:val="005E7A9C"/>
    <w:rsid w:val="005F2B67"/>
    <w:rsid w:val="005F511D"/>
    <w:rsid w:val="005F56F1"/>
    <w:rsid w:val="00600024"/>
    <w:rsid w:val="00601271"/>
    <w:rsid w:val="00607648"/>
    <w:rsid w:val="006148A4"/>
    <w:rsid w:val="00615030"/>
    <w:rsid w:val="0061705F"/>
    <w:rsid w:val="00624671"/>
    <w:rsid w:val="006251C9"/>
    <w:rsid w:val="00626CBA"/>
    <w:rsid w:val="006272CA"/>
    <w:rsid w:val="0063154B"/>
    <w:rsid w:val="00636FE2"/>
    <w:rsid w:val="00641146"/>
    <w:rsid w:val="00643738"/>
    <w:rsid w:val="00647CE6"/>
    <w:rsid w:val="00654ADC"/>
    <w:rsid w:val="006557F1"/>
    <w:rsid w:val="00660563"/>
    <w:rsid w:val="00661565"/>
    <w:rsid w:val="0066267C"/>
    <w:rsid w:val="00671FA0"/>
    <w:rsid w:val="00676CE7"/>
    <w:rsid w:val="00684C89"/>
    <w:rsid w:val="00685123"/>
    <w:rsid w:val="006909DE"/>
    <w:rsid w:val="00690CD6"/>
    <w:rsid w:val="00694669"/>
    <w:rsid w:val="0069504C"/>
    <w:rsid w:val="00695584"/>
    <w:rsid w:val="006A198F"/>
    <w:rsid w:val="006A5B38"/>
    <w:rsid w:val="006A5C44"/>
    <w:rsid w:val="006A5C6B"/>
    <w:rsid w:val="006B1392"/>
    <w:rsid w:val="006B21CE"/>
    <w:rsid w:val="006B4B38"/>
    <w:rsid w:val="006B56B7"/>
    <w:rsid w:val="006B723C"/>
    <w:rsid w:val="006C4641"/>
    <w:rsid w:val="006C6004"/>
    <w:rsid w:val="006C601C"/>
    <w:rsid w:val="006C6794"/>
    <w:rsid w:val="006D4E8D"/>
    <w:rsid w:val="006D6DD5"/>
    <w:rsid w:val="006E1BE9"/>
    <w:rsid w:val="006E1D6B"/>
    <w:rsid w:val="006E521A"/>
    <w:rsid w:val="006E6AB5"/>
    <w:rsid w:val="006F6162"/>
    <w:rsid w:val="006F79AD"/>
    <w:rsid w:val="007018BB"/>
    <w:rsid w:val="0070303F"/>
    <w:rsid w:val="007037A1"/>
    <w:rsid w:val="00707D1D"/>
    <w:rsid w:val="0071249B"/>
    <w:rsid w:val="00712EE3"/>
    <w:rsid w:val="00714683"/>
    <w:rsid w:val="00716E54"/>
    <w:rsid w:val="007179D2"/>
    <w:rsid w:val="00720B89"/>
    <w:rsid w:val="00722A73"/>
    <w:rsid w:val="007274A5"/>
    <w:rsid w:val="00734CA7"/>
    <w:rsid w:val="007356D5"/>
    <w:rsid w:val="00735B38"/>
    <w:rsid w:val="00741238"/>
    <w:rsid w:val="00742D7B"/>
    <w:rsid w:val="007447C6"/>
    <w:rsid w:val="00745C8B"/>
    <w:rsid w:val="00747E20"/>
    <w:rsid w:val="00770ED1"/>
    <w:rsid w:val="00771733"/>
    <w:rsid w:val="0077545A"/>
    <w:rsid w:val="00775840"/>
    <w:rsid w:val="007836C8"/>
    <w:rsid w:val="00786889"/>
    <w:rsid w:val="00793CBF"/>
    <w:rsid w:val="007A2EB8"/>
    <w:rsid w:val="007A3459"/>
    <w:rsid w:val="007A68DC"/>
    <w:rsid w:val="007A6988"/>
    <w:rsid w:val="007B28D0"/>
    <w:rsid w:val="007C1E9D"/>
    <w:rsid w:val="007C2C43"/>
    <w:rsid w:val="007D1B4F"/>
    <w:rsid w:val="007D31A9"/>
    <w:rsid w:val="007D32F3"/>
    <w:rsid w:val="007D4BC6"/>
    <w:rsid w:val="007E0AC1"/>
    <w:rsid w:val="007E1234"/>
    <w:rsid w:val="007E1F86"/>
    <w:rsid w:val="007F0F6B"/>
    <w:rsid w:val="007F5443"/>
    <w:rsid w:val="007F7BE7"/>
    <w:rsid w:val="0080081E"/>
    <w:rsid w:val="00802A43"/>
    <w:rsid w:val="008205D3"/>
    <w:rsid w:val="008213CA"/>
    <w:rsid w:val="00826F50"/>
    <w:rsid w:val="00831342"/>
    <w:rsid w:val="00845C8E"/>
    <w:rsid w:val="00845D82"/>
    <w:rsid w:val="00847886"/>
    <w:rsid w:val="00851482"/>
    <w:rsid w:val="00855378"/>
    <w:rsid w:val="008567C9"/>
    <w:rsid w:val="008602CD"/>
    <w:rsid w:val="008619E1"/>
    <w:rsid w:val="00862901"/>
    <w:rsid w:val="0087202E"/>
    <w:rsid w:val="008749CE"/>
    <w:rsid w:val="00881C95"/>
    <w:rsid w:val="008873DC"/>
    <w:rsid w:val="00893F7B"/>
    <w:rsid w:val="00895690"/>
    <w:rsid w:val="00897FCD"/>
    <w:rsid w:val="008A53DB"/>
    <w:rsid w:val="008B1F8C"/>
    <w:rsid w:val="008B6548"/>
    <w:rsid w:val="008B77C8"/>
    <w:rsid w:val="008C027C"/>
    <w:rsid w:val="008C1E5E"/>
    <w:rsid w:val="008C2716"/>
    <w:rsid w:val="008D25F9"/>
    <w:rsid w:val="008D4FC1"/>
    <w:rsid w:val="008D5125"/>
    <w:rsid w:val="008D6B20"/>
    <w:rsid w:val="008E1113"/>
    <w:rsid w:val="008E3362"/>
    <w:rsid w:val="008E7600"/>
    <w:rsid w:val="008F17AE"/>
    <w:rsid w:val="008F1A31"/>
    <w:rsid w:val="008F40EE"/>
    <w:rsid w:val="008F470E"/>
    <w:rsid w:val="008F6116"/>
    <w:rsid w:val="009102C1"/>
    <w:rsid w:val="0091030F"/>
    <w:rsid w:val="00912058"/>
    <w:rsid w:val="0091413F"/>
    <w:rsid w:val="00914C59"/>
    <w:rsid w:val="009163B7"/>
    <w:rsid w:val="00917662"/>
    <w:rsid w:val="0092236E"/>
    <w:rsid w:val="0092247C"/>
    <w:rsid w:val="00927039"/>
    <w:rsid w:val="0092777C"/>
    <w:rsid w:val="009301AD"/>
    <w:rsid w:val="00932D86"/>
    <w:rsid w:val="009419F4"/>
    <w:rsid w:val="009450BF"/>
    <w:rsid w:val="009467BD"/>
    <w:rsid w:val="00951D37"/>
    <w:rsid w:val="00953364"/>
    <w:rsid w:val="009552C8"/>
    <w:rsid w:val="00955CFF"/>
    <w:rsid w:val="00957354"/>
    <w:rsid w:val="00960674"/>
    <w:rsid w:val="00960D21"/>
    <w:rsid w:val="00962636"/>
    <w:rsid w:val="0096301B"/>
    <w:rsid w:val="009663D8"/>
    <w:rsid w:val="00970A34"/>
    <w:rsid w:val="00971CBF"/>
    <w:rsid w:val="00980F47"/>
    <w:rsid w:val="0098543F"/>
    <w:rsid w:val="00987086"/>
    <w:rsid w:val="009A1EE3"/>
    <w:rsid w:val="009A4B32"/>
    <w:rsid w:val="009A6AF2"/>
    <w:rsid w:val="009B1044"/>
    <w:rsid w:val="009B2526"/>
    <w:rsid w:val="009B3145"/>
    <w:rsid w:val="009C15A5"/>
    <w:rsid w:val="009C165E"/>
    <w:rsid w:val="009C455F"/>
    <w:rsid w:val="009C5483"/>
    <w:rsid w:val="009D098C"/>
    <w:rsid w:val="009D2882"/>
    <w:rsid w:val="009D4EBA"/>
    <w:rsid w:val="009D7F54"/>
    <w:rsid w:val="009E0A87"/>
    <w:rsid w:val="009E562F"/>
    <w:rsid w:val="009E5927"/>
    <w:rsid w:val="009F12E5"/>
    <w:rsid w:val="009F16A9"/>
    <w:rsid w:val="009F4195"/>
    <w:rsid w:val="009F45B7"/>
    <w:rsid w:val="00A00D3D"/>
    <w:rsid w:val="00A01412"/>
    <w:rsid w:val="00A01AE4"/>
    <w:rsid w:val="00A01BEC"/>
    <w:rsid w:val="00A02B76"/>
    <w:rsid w:val="00A02DFA"/>
    <w:rsid w:val="00A043C8"/>
    <w:rsid w:val="00A11090"/>
    <w:rsid w:val="00A21458"/>
    <w:rsid w:val="00A32E83"/>
    <w:rsid w:val="00A35663"/>
    <w:rsid w:val="00A47993"/>
    <w:rsid w:val="00A53819"/>
    <w:rsid w:val="00A55C81"/>
    <w:rsid w:val="00A56AF7"/>
    <w:rsid w:val="00A6246C"/>
    <w:rsid w:val="00A63470"/>
    <w:rsid w:val="00A71BE6"/>
    <w:rsid w:val="00A76F78"/>
    <w:rsid w:val="00A8137A"/>
    <w:rsid w:val="00A83E0E"/>
    <w:rsid w:val="00A85638"/>
    <w:rsid w:val="00A9750F"/>
    <w:rsid w:val="00AC02D5"/>
    <w:rsid w:val="00AC5C20"/>
    <w:rsid w:val="00AC6289"/>
    <w:rsid w:val="00AD1123"/>
    <w:rsid w:val="00AD28A0"/>
    <w:rsid w:val="00AD3E16"/>
    <w:rsid w:val="00AD539F"/>
    <w:rsid w:val="00AE13D4"/>
    <w:rsid w:val="00B02719"/>
    <w:rsid w:val="00B03A92"/>
    <w:rsid w:val="00B0778B"/>
    <w:rsid w:val="00B1172F"/>
    <w:rsid w:val="00B12275"/>
    <w:rsid w:val="00B125D9"/>
    <w:rsid w:val="00B27F4C"/>
    <w:rsid w:val="00B303F6"/>
    <w:rsid w:val="00B304B7"/>
    <w:rsid w:val="00B30A52"/>
    <w:rsid w:val="00B30B6C"/>
    <w:rsid w:val="00B32398"/>
    <w:rsid w:val="00B4791E"/>
    <w:rsid w:val="00B51FE3"/>
    <w:rsid w:val="00B60F84"/>
    <w:rsid w:val="00B61998"/>
    <w:rsid w:val="00B67643"/>
    <w:rsid w:val="00B70547"/>
    <w:rsid w:val="00B71494"/>
    <w:rsid w:val="00B750EC"/>
    <w:rsid w:val="00B76E1B"/>
    <w:rsid w:val="00B80A1D"/>
    <w:rsid w:val="00B815B9"/>
    <w:rsid w:val="00B82CB1"/>
    <w:rsid w:val="00B8799A"/>
    <w:rsid w:val="00B9541D"/>
    <w:rsid w:val="00B96994"/>
    <w:rsid w:val="00BA1863"/>
    <w:rsid w:val="00BA2D6B"/>
    <w:rsid w:val="00BA39ED"/>
    <w:rsid w:val="00BB0AC3"/>
    <w:rsid w:val="00BB472E"/>
    <w:rsid w:val="00BB7D16"/>
    <w:rsid w:val="00BC0276"/>
    <w:rsid w:val="00BC0711"/>
    <w:rsid w:val="00BC7BF5"/>
    <w:rsid w:val="00BD217F"/>
    <w:rsid w:val="00BD4507"/>
    <w:rsid w:val="00BD6687"/>
    <w:rsid w:val="00BD6CA3"/>
    <w:rsid w:val="00BE00C1"/>
    <w:rsid w:val="00BF109B"/>
    <w:rsid w:val="00BF3ECF"/>
    <w:rsid w:val="00BF4C90"/>
    <w:rsid w:val="00BF62DE"/>
    <w:rsid w:val="00C0027A"/>
    <w:rsid w:val="00C0251C"/>
    <w:rsid w:val="00C030E5"/>
    <w:rsid w:val="00C03CE2"/>
    <w:rsid w:val="00C11B69"/>
    <w:rsid w:val="00C1262A"/>
    <w:rsid w:val="00C12D48"/>
    <w:rsid w:val="00C148F8"/>
    <w:rsid w:val="00C14D23"/>
    <w:rsid w:val="00C150AD"/>
    <w:rsid w:val="00C22D15"/>
    <w:rsid w:val="00C310D0"/>
    <w:rsid w:val="00C35AD6"/>
    <w:rsid w:val="00C37906"/>
    <w:rsid w:val="00C43042"/>
    <w:rsid w:val="00C44AC6"/>
    <w:rsid w:val="00C46B5E"/>
    <w:rsid w:val="00C536B8"/>
    <w:rsid w:val="00C54052"/>
    <w:rsid w:val="00C54BDD"/>
    <w:rsid w:val="00C57057"/>
    <w:rsid w:val="00C57417"/>
    <w:rsid w:val="00C578CE"/>
    <w:rsid w:val="00C67F84"/>
    <w:rsid w:val="00C71122"/>
    <w:rsid w:val="00C80FA1"/>
    <w:rsid w:val="00C82270"/>
    <w:rsid w:val="00C82DA3"/>
    <w:rsid w:val="00C85C93"/>
    <w:rsid w:val="00C869C6"/>
    <w:rsid w:val="00C918C4"/>
    <w:rsid w:val="00C972A9"/>
    <w:rsid w:val="00C9734B"/>
    <w:rsid w:val="00C97C24"/>
    <w:rsid w:val="00CA203E"/>
    <w:rsid w:val="00CA6656"/>
    <w:rsid w:val="00CA6B37"/>
    <w:rsid w:val="00CA6EF4"/>
    <w:rsid w:val="00CB267B"/>
    <w:rsid w:val="00CB3061"/>
    <w:rsid w:val="00CB3FED"/>
    <w:rsid w:val="00CC0FBF"/>
    <w:rsid w:val="00CC1574"/>
    <w:rsid w:val="00CC62F4"/>
    <w:rsid w:val="00CD0A99"/>
    <w:rsid w:val="00CD0D53"/>
    <w:rsid w:val="00CD4BE2"/>
    <w:rsid w:val="00CD4C6A"/>
    <w:rsid w:val="00CE175B"/>
    <w:rsid w:val="00CE5848"/>
    <w:rsid w:val="00CE5C9E"/>
    <w:rsid w:val="00CF19EE"/>
    <w:rsid w:val="00CF2082"/>
    <w:rsid w:val="00CF2D35"/>
    <w:rsid w:val="00CF326C"/>
    <w:rsid w:val="00D007BB"/>
    <w:rsid w:val="00D02F1F"/>
    <w:rsid w:val="00D1261A"/>
    <w:rsid w:val="00D129DF"/>
    <w:rsid w:val="00D14C1B"/>
    <w:rsid w:val="00D17F39"/>
    <w:rsid w:val="00D20619"/>
    <w:rsid w:val="00D2735F"/>
    <w:rsid w:val="00D27BEB"/>
    <w:rsid w:val="00D310E6"/>
    <w:rsid w:val="00D314C7"/>
    <w:rsid w:val="00D342F9"/>
    <w:rsid w:val="00D40F53"/>
    <w:rsid w:val="00D4104F"/>
    <w:rsid w:val="00D439A0"/>
    <w:rsid w:val="00D44A92"/>
    <w:rsid w:val="00D44C2A"/>
    <w:rsid w:val="00D45119"/>
    <w:rsid w:val="00D4584F"/>
    <w:rsid w:val="00D45E0D"/>
    <w:rsid w:val="00D542C3"/>
    <w:rsid w:val="00D6247A"/>
    <w:rsid w:val="00D639AF"/>
    <w:rsid w:val="00D64692"/>
    <w:rsid w:val="00D66276"/>
    <w:rsid w:val="00D67A25"/>
    <w:rsid w:val="00D76EA1"/>
    <w:rsid w:val="00D810E3"/>
    <w:rsid w:val="00D81332"/>
    <w:rsid w:val="00D83F65"/>
    <w:rsid w:val="00D841CF"/>
    <w:rsid w:val="00D85CA3"/>
    <w:rsid w:val="00D860D8"/>
    <w:rsid w:val="00D8656B"/>
    <w:rsid w:val="00D928C9"/>
    <w:rsid w:val="00D95CBC"/>
    <w:rsid w:val="00D95FB9"/>
    <w:rsid w:val="00D97359"/>
    <w:rsid w:val="00DA13F9"/>
    <w:rsid w:val="00DA3768"/>
    <w:rsid w:val="00DA5E2B"/>
    <w:rsid w:val="00DA7811"/>
    <w:rsid w:val="00DB1E0B"/>
    <w:rsid w:val="00DB2EEB"/>
    <w:rsid w:val="00DB58DD"/>
    <w:rsid w:val="00DB73ED"/>
    <w:rsid w:val="00DC5108"/>
    <w:rsid w:val="00DC56BA"/>
    <w:rsid w:val="00DE3159"/>
    <w:rsid w:val="00DE65A2"/>
    <w:rsid w:val="00DF164A"/>
    <w:rsid w:val="00DF34E5"/>
    <w:rsid w:val="00DF51DE"/>
    <w:rsid w:val="00DF6A58"/>
    <w:rsid w:val="00E030C1"/>
    <w:rsid w:val="00E04435"/>
    <w:rsid w:val="00E04451"/>
    <w:rsid w:val="00E076C2"/>
    <w:rsid w:val="00E103B6"/>
    <w:rsid w:val="00E10705"/>
    <w:rsid w:val="00E211E5"/>
    <w:rsid w:val="00E253D9"/>
    <w:rsid w:val="00E31A99"/>
    <w:rsid w:val="00E44823"/>
    <w:rsid w:val="00E45261"/>
    <w:rsid w:val="00E4607B"/>
    <w:rsid w:val="00E462D1"/>
    <w:rsid w:val="00E51099"/>
    <w:rsid w:val="00E5285E"/>
    <w:rsid w:val="00E602F4"/>
    <w:rsid w:val="00E63278"/>
    <w:rsid w:val="00E75796"/>
    <w:rsid w:val="00E87C61"/>
    <w:rsid w:val="00E92D6B"/>
    <w:rsid w:val="00E93347"/>
    <w:rsid w:val="00E94828"/>
    <w:rsid w:val="00E96F3D"/>
    <w:rsid w:val="00E97F30"/>
    <w:rsid w:val="00EA3ACF"/>
    <w:rsid w:val="00EB149D"/>
    <w:rsid w:val="00EB49F9"/>
    <w:rsid w:val="00EC2C9A"/>
    <w:rsid w:val="00ED0FFB"/>
    <w:rsid w:val="00ED666B"/>
    <w:rsid w:val="00EE1899"/>
    <w:rsid w:val="00EE1ADB"/>
    <w:rsid w:val="00EE30FF"/>
    <w:rsid w:val="00EE44BA"/>
    <w:rsid w:val="00EE50DB"/>
    <w:rsid w:val="00EF12E8"/>
    <w:rsid w:val="00EF6D33"/>
    <w:rsid w:val="00F05AB9"/>
    <w:rsid w:val="00F13E44"/>
    <w:rsid w:val="00F1433A"/>
    <w:rsid w:val="00F15E42"/>
    <w:rsid w:val="00F17225"/>
    <w:rsid w:val="00F20081"/>
    <w:rsid w:val="00F20F1B"/>
    <w:rsid w:val="00F2108E"/>
    <w:rsid w:val="00F24991"/>
    <w:rsid w:val="00F24C9D"/>
    <w:rsid w:val="00F25BB6"/>
    <w:rsid w:val="00F27141"/>
    <w:rsid w:val="00F34D21"/>
    <w:rsid w:val="00F40F5B"/>
    <w:rsid w:val="00F42A46"/>
    <w:rsid w:val="00F4625E"/>
    <w:rsid w:val="00F46A84"/>
    <w:rsid w:val="00F4759E"/>
    <w:rsid w:val="00F5203F"/>
    <w:rsid w:val="00F53479"/>
    <w:rsid w:val="00F549AE"/>
    <w:rsid w:val="00F602FB"/>
    <w:rsid w:val="00F72E01"/>
    <w:rsid w:val="00F72F24"/>
    <w:rsid w:val="00F74880"/>
    <w:rsid w:val="00F763FA"/>
    <w:rsid w:val="00F76533"/>
    <w:rsid w:val="00F77D8F"/>
    <w:rsid w:val="00F8062D"/>
    <w:rsid w:val="00FA140A"/>
    <w:rsid w:val="00FB13AB"/>
    <w:rsid w:val="00FB6ED8"/>
    <w:rsid w:val="00FC23DA"/>
    <w:rsid w:val="00FC4C22"/>
    <w:rsid w:val="00FC5034"/>
    <w:rsid w:val="00FD3C67"/>
    <w:rsid w:val="00FD46C0"/>
    <w:rsid w:val="00FD4ACE"/>
    <w:rsid w:val="00FE1A1E"/>
    <w:rsid w:val="00FE1F79"/>
    <w:rsid w:val="00FE46D5"/>
    <w:rsid w:val="00FE4A4C"/>
    <w:rsid w:val="00FE6548"/>
    <w:rsid w:val="00FF0CE3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CBD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21A"/>
  </w:style>
  <w:style w:type="paragraph" w:styleId="1">
    <w:name w:val="heading 1"/>
    <w:basedOn w:val="a"/>
    <w:next w:val="a"/>
    <w:link w:val="10"/>
    <w:uiPriority w:val="99"/>
    <w:qFormat/>
    <w:rsid w:val="00B0778B"/>
    <w:pPr>
      <w:keepNext/>
      <w:tabs>
        <w:tab w:val="left" w:pos="4395"/>
        <w:tab w:val="left" w:pos="8306"/>
      </w:tabs>
      <w:spacing w:after="0" w:line="240" w:lineRule="auto"/>
      <w:ind w:right="84"/>
      <w:outlineLvl w:val="0"/>
    </w:pPr>
    <w:rPr>
      <w:rFonts w:ascii="Times New Roman" w:eastAsia="Times New Roman" w:hAnsi="Times New Roman" w:cs="Times New Roman"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2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78B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3">
    <w:name w:val="Table Grid"/>
    <w:basedOn w:val="a1"/>
    <w:uiPriority w:val="39"/>
    <w:rsid w:val="00B07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077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0778B"/>
    <w:pPr>
      <w:widowControl w:val="0"/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rsid w:val="00B077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rsid w:val="00B0778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077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0778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rsid w:val="00B0778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Стиль 1.1."/>
    <w:basedOn w:val="a"/>
    <w:rsid w:val="00B0778B"/>
    <w:pPr>
      <w:numPr>
        <w:numId w:val="1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110">
    <w:name w:val="Стиль приложения 1.1."/>
    <w:basedOn w:val="a"/>
    <w:rsid w:val="00B0778B"/>
    <w:pPr>
      <w:numPr>
        <w:numId w:val="2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8">
    <w:name w:val="No Spacing"/>
    <w:uiPriority w:val="1"/>
    <w:qFormat/>
    <w:rsid w:val="00B0778B"/>
    <w:pPr>
      <w:spacing w:after="0" w:line="240" w:lineRule="auto"/>
    </w:pPr>
  </w:style>
  <w:style w:type="paragraph" w:styleId="a9">
    <w:name w:val="Title"/>
    <w:basedOn w:val="a"/>
    <w:link w:val="aa"/>
    <w:uiPriority w:val="99"/>
    <w:qFormat/>
    <w:rsid w:val="00B077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rsid w:val="00B07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08528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8528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8528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8528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8528F"/>
    <w:rPr>
      <w:b/>
      <w:bCs/>
      <w:sz w:val="20"/>
      <w:szCs w:val="20"/>
    </w:rPr>
  </w:style>
  <w:style w:type="paragraph" w:styleId="af0">
    <w:name w:val="header"/>
    <w:basedOn w:val="a"/>
    <w:link w:val="af1"/>
    <w:uiPriority w:val="99"/>
    <w:semiHidden/>
    <w:unhideWhenUsed/>
    <w:rsid w:val="007D4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D4BC6"/>
  </w:style>
  <w:style w:type="table" w:customStyle="1" w:styleId="12">
    <w:name w:val="Календарь 1"/>
    <w:basedOn w:val="a1"/>
    <w:uiPriority w:val="99"/>
    <w:qFormat/>
    <w:rsid w:val="007D4BC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4">
    <w:name w:val="c4"/>
    <w:basedOn w:val="a0"/>
    <w:rsid w:val="00BD6CA3"/>
  </w:style>
  <w:style w:type="paragraph" w:customStyle="1" w:styleId="ConsNormal">
    <w:name w:val="ConsNormal"/>
    <w:rsid w:val="00BD6CA3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footer"/>
    <w:basedOn w:val="a"/>
    <w:link w:val="af3"/>
    <w:uiPriority w:val="99"/>
    <w:unhideWhenUsed/>
    <w:rsid w:val="005F51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customStyle="1" w:styleId="af3">
    <w:name w:val="Нижний колонтитул Знак"/>
    <w:basedOn w:val="a0"/>
    <w:link w:val="af2"/>
    <w:uiPriority w:val="99"/>
    <w:rsid w:val="005F511D"/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styleId="af4">
    <w:name w:val="Emphasis"/>
    <w:basedOn w:val="a0"/>
    <w:uiPriority w:val="20"/>
    <w:qFormat/>
    <w:rsid w:val="00E103B6"/>
    <w:rPr>
      <w:i/>
      <w:iCs/>
    </w:rPr>
  </w:style>
  <w:style w:type="character" w:customStyle="1" w:styleId="apple-converted-space">
    <w:name w:val="apple-converted-space"/>
    <w:basedOn w:val="a0"/>
    <w:rsid w:val="00E103B6"/>
  </w:style>
  <w:style w:type="paragraph" w:customStyle="1" w:styleId="formattext">
    <w:name w:val="formattext"/>
    <w:basedOn w:val="a"/>
    <w:rsid w:val="00F05AB9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C972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5">
    <w:name w:val="Hyperlink"/>
    <w:basedOn w:val="a0"/>
    <w:uiPriority w:val="99"/>
    <w:unhideWhenUsed/>
    <w:rsid w:val="00C972A9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C972A9"/>
    <w:rPr>
      <w:color w:val="605E5C"/>
      <w:shd w:val="clear" w:color="auto" w:fill="E1DFDD"/>
    </w:rPr>
  </w:style>
  <w:style w:type="character" w:customStyle="1" w:styleId="WW8Num5z0">
    <w:name w:val="WW8Num5z0"/>
    <w:rsid w:val="00432BF0"/>
    <w:rPr>
      <w:rFonts w:ascii="Symbol" w:hAnsi="Symbol" w:cs="OpenSymbol"/>
    </w:rPr>
  </w:style>
  <w:style w:type="paragraph" w:customStyle="1" w:styleId="formattexttopleveltext">
    <w:name w:val="formattext topleveltext"/>
    <w:basedOn w:val="a"/>
    <w:rsid w:val="00432BF0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f6">
    <w:name w:val="Содержимое таблицы"/>
    <w:basedOn w:val="a"/>
    <w:rsid w:val="00415CE8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j">
    <w:name w:val="_aj"/>
    <w:basedOn w:val="a"/>
    <w:rsid w:val="0036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13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13E60"/>
    <w:rPr>
      <w:rFonts w:ascii="Courier New" w:eastAsia="Times New Roman" w:hAnsi="Courier New" w:cs="Times New Roman"/>
      <w:sz w:val="20"/>
      <w:szCs w:val="20"/>
    </w:rPr>
  </w:style>
  <w:style w:type="paragraph" w:styleId="af7">
    <w:name w:val="Body Text"/>
    <w:basedOn w:val="a"/>
    <w:link w:val="af8"/>
    <w:uiPriority w:val="99"/>
    <w:unhideWhenUsed/>
    <w:rsid w:val="008F6116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8F6116"/>
  </w:style>
  <w:style w:type="paragraph" w:styleId="af9">
    <w:name w:val="Balloon Text"/>
    <w:basedOn w:val="a"/>
    <w:link w:val="afa"/>
    <w:uiPriority w:val="99"/>
    <w:semiHidden/>
    <w:unhideWhenUsed/>
    <w:rsid w:val="00EB1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B149D"/>
    <w:rPr>
      <w:rFonts w:ascii="Tahoma" w:hAnsi="Tahoma" w:cs="Tahoma"/>
      <w:sz w:val="16"/>
      <w:szCs w:val="16"/>
    </w:rPr>
  </w:style>
  <w:style w:type="table" w:customStyle="1" w:styleId="14">
    <w:name w:val="Сетка таблицы1"/>
    <w:basedOn w:val="a1"/>
    <w:next w:val="a3"/>
    <w:uiPriority w:val="39"/>
    <w:rsid w:val="001C25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3"/>
    <w:uiPriority w:val="39"/>
    <w:rsid w:val="0084788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DA3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0F4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495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rsid w:val="00F77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18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585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14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69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3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52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88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025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957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5879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048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94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647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4580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9053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63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9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700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986188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81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003314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36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146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8784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6558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368292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9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8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64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348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0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65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35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52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858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631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981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184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2782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6726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2943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8850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1898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580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490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4846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5512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387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36930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3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4580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4689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686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8047001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2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5D8940-13FE-40FC-A856-F24EBE0C8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27</cp:revision>
  <cp:lastPrinted>2026-06-09T05:16:00Z</cp:lastPrinted>
  <dcterms:created xsi:type="dcterms:W3CDTF">2026-03-30T07:15:00Z</dcterms:created>
  <dcterms:modified xsi:type="dcterms:W3CDTF">2026-06-09T06:30:00Z</dcterms:modified>
</cp:coreProperties>
</file>